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093"/>
        <w:gridCol w:w="1163"/>
        <w:gridCol w:w="7058"/>
      </w:tblGrid>
      <w:tr w:rsidR="00872122" w:rsidRPr="005C7D52" w14:paraId="38229A57" w14:textId="77777777" w:rsidTr="00FA0788">
        <w:tc>
          <w:tcPr>
            <w:tcW w:w="3256" w:type="dxa"/>
            <w:gridSpan w:val="2"/>
            <w:shd w:val="clear" w:color="auto" w:fill="B8CCE4" w:themeFill="accent1" w:themeFillTint="66"/>
          </w:tcPr>
          <w:p w14:paraId="7CE2DEE8" w14:textId="77777777" w:rsidR="00872122" w:rsidRPr="00DE2ED9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>JOB DESCRIPTION</w:t>
            </w:r>
          </w:p>
        </w:tc>
        <w:tc>
          <w:tcPr>
            <w:tcW w:w="7058" w:type="dxa"/>
          </w:tcPr>
          <w:p w14:paraId="4232F660" w14:textId="27E737B8" w:rsidR="00872122" w:rsidRPr="00DE2ED9" w:rsidRDefault="005F47C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Network</w:t>
            </w:r>
            <w:r w:rsidR="00473F17">
              <w:rPr>
                <w:rFonts w:ascii="Arial" w:hAnsi="Arial" w:cs="Arial"/>
                <w:b/>
                <w:sz w:val="24"/>
                <w:szCs w:val="24"/>
              </w:rPr>
              <w:t xml:space="preserve"> Support </w:t>
            </w:r>
            <w:r w:rsidR="00FA52E9">
              <w:rPr>
                <w:rFonts w:ascii="Arial" w:hAnsi="Arial" w:cs="Arial"/>
                <w:b/>
                <w:sz w:val="24"/>
                <w:szCs w:val="24"/>
              </w:rPr>
              <w:t>Keyw</w:t>
            </w:r>
            <w:r w:rsidR="00473F17">
              <w:rPr>
                <w:rFonts w:ascii="Arial" w:hAnsi="Arial" w:cs="Arial"/>
                <w:b/>
                <w:sz w:val="24"/>
                <w:szCs w:val="24"/>
              </w:rPr>
              <w:t>orker</w:t>
            </w:r>
          </w:p>
        </w:tc>
      </w:tr>
      <w:tr w:rsidR="00872122" w:rsidRPr="005C7D52" w14:paraId="0010A82A" w14:textId="77777777" w:rsidTr="00FA0788">
        <w:tc>
          <w:tcPr>
            <w:tcW w:w="3256" w:type="dxa"/>
            <w:gridSpan w:val="2"/>
            <w:shd w:val="clear" w:color="auto" w:fill="B8CCE4" w:themeFill="accent1" w:themeFillTint="66"/>
          </w:tcPr>
          <w:p w14:paraId="2287D0CD" w14:textId="77777777" w:rsidR="00872122" w:rsidRPr="00DE2ED9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>RESPONSIBLE TO</w:t>
            </w:r>
          </w:p>
        </w:tc>
        <w:tc>
          <w:tcPr>
            <w:tcW w:w="7058" w:type="dxa"/>
          </w:tcPr>
          <w:p w14:paraId="4F62101A" w14:textId="77777777" w:rsidR="00872122" w:rsidRPr="00DE2ED9" w:rsidRDefault="003D2ED5" w:rsidP="00EC57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 xml:space="preserve">Service Manager </w:t>
            </w:r>
          </w:p>
        </w:tc>
      </w:tr>
      <w:tr w:rsidR="00872122" w:rsidRPr="005C7D52" w14:paraId="12942101" w14:textId="77777777" w:rsidTr="00FA0788">
        <w:tc>
          <w:tcPr>
            <w:tcW w:w="3256" w:type="dxa"/>
            <w:gridSpan w:val="2"/>
            <w:shd w:val="clear" w:color="auto" w:fill="B8CCE4" w:themeFill="accent1" w:themeFillTint="66"/>
          </w:tcPr>
          <w:p w14:paraId="1A100A42" w14:textId="12035B49" w:rsidR="00872122" w:rsidRPr="00DE2ED9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>LOCATION</w:t>
            </w:r>
            <w:r w:rsidR="00FB6702">
              <w:rPr>
                <w:rFonts w:ascii="Arial" w:hAnsi="Arial" w:cs="Arial"/>
                <w:b/>
                <w:sz w:val="24"/>
                <w:szCs w:val="24"/>
              </w:rPr>
              <w:t xml:space="preserve"> BASE</w:t>
            </w:r>
          </w:p>
        </w:tc>
        <w:tc>
          <w:tcPr>
            <w:tcW w:w="7058" w:type="dxa"/>
          </w:tcPr>
          <w:p w14:paraId="746645E4" w14:textId="642D3330" w:rsidR="00872122" w:rsidRPr="00DE2ED9" w:rsidRDefault="0018693E" w:rsidP="00743C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8693E">
              <w:rPr>
                <w:rFonts w:ascii="Arial" w:hAnsi="Arial" w:cs="Arial"/>
                <w:b/>
                <w:sz w:val="24"/>
                <w:szCs w:val="24"/>
              </w:rPr>
              <w:t>Office/Hybrid/Regional working</w:t>
            </w:r>
          </w:p>
        </w:tc>
      </w:tr>
      <w:tr w:rsidR="00872122" w:rsidRPr="005C7D52" w14:paraId="020A4F91" w14:textId="77777777" w:rsidTr="00FA0788">
        <w:tc>
          <w:tcPr>
            <w:tcW w:w="3256" w:type="dxa"/>
            <w:gridSpan w:val="2"/>
            <w:shd w:val="clear" w:color="auto" w:fill="B8CCE4" w:themeFill="accent1" w:themeFillTint="66"/>
          </w:tcPr>
          <w:p w14:paraId="7FD24703" w14:textId="77777777" w:rsidR="00872122" w:rsidRPr="00DE2ED9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>HOURS</w:t>
            </w:r>
          </w:p>
        </w:tc>
        <w:tc>
          <w:tcPr>
            <w:tcW w:w="7058" w:type="dxa"/>
          </w:tcPr>
          <w:p w14:paraId="40FB4170" w14:textId="61DB005C" w:rsidR="00872122" w:rsidRPr="00DE2ED9" w:rsidRDefault="00473F1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</w:t>
            </w:r>
            <w:r w:rsidR="00000506" w:rsidRPr="00DE2ED9">
              <w:rPr>
                <w:rFonts w:ascii="Arial" w:hAnsi="Arial" w:cs="Arial"/>
                <w:b/>
                <w:sz w:val="24"/>
                <w:szCs w:val="24"/>
              </w:rPr>
              <w:t xml:space="preserve"> hours</w:t>
            </w:r>
          </w:p>
        </w:tc>
      </w:tr>
      <w:tr w:rsidR="00872122" w:rsidRPr="005C7D52" w14:paraId="541213A2" w14:textId="77777777" w:rsidTr="00FA0788">
        <w:tc>
          <w:tcPr>
            <w:tcW w:w="3256" w:type="dxa"/>
            <w:gridSpan w:val="2"/>
            <w:shd w:val="clear" w:color="auto" w:fill="B8CCE4" w:themeFill="accent1" w:themeFillTint="66"/>
          </w:tcPr>
          <w:p w14:paraId="609B140A" w14:textId="77777777" w:rsidR="00872122" w:rsidRPr="00DE2ED9" w:rsidRDefault="0087212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E2ED9">
              <w:rPr>
                <w:rFonts w:ascii="Arial" w:hAnsi="Arial" w:cs="Arial"/>
                <w:b/>
                <w:sz w:val="24"/>
                <w:szCs w:val="24"/>
              </w:rPr>
              <w:t>SALARY</w:t>
            </w:r>
          </w:p>
        </w:tc>
        <w:tc>
          <w:tcPr>
            <w:tcW w:w="7058" w:type="dxa"/>
            <w:shd w:val="clear" w:color="auto" w:fill="auto"/>
          </w:tcPr>
          <w:p w14:paraId="385C9D7A" w14:textId="724F620C" w:rsidR="00331650" w:rsidRPr="00DE2ED9" w:rsidRDefault="00CF2832" w:rsidP="00FF5E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F2832">
              <w:rPr>
                <w:rFonts w:ascii="Arial" w:hAnsi="Arial" w:cs="Arial"/>
                <w:b/>
                <w:sz w:val="24"/>
                <w:szCs w:val="24"/>
              </w:rPr>
              <w:t>NJC SCP 18 (£31,536.89) (pro-rata 18 922) + 4% pension</w:t>
            </w:r>
          </w:p>
        </w:tc>
      </w:tr>
      <w:tr w:rsidR="00872122" w:rsidRPr="005C7D52" w14:paraId="4BC7ACA6" w14:textId="77777777" w:rsidTr="00331650">
        <w:tc>
          <w:tcPr>
            <w:tcW w:w="10314" w:type="dxa"/>
            <w:gridSpan w:val="3"/>
            <w:shd w:val="clear" w:color="auto" w:fill="auto"/>
          </w:tcPr>
          <w:p w14:paraId="23D4B000" w14:textId="77777777" w:rsidR="00276025" w:rsidRDefault="00276025" w:rsidP="004D41B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A6FE327" w14:textId="77777777" w:rsidR="004D41B0" w:rsidRPr="00726A46" w:rsidRDefault="004D41B0" w:rsidP="004D41B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26A46">
              <w:rPr>
                <w:rFonts w:ascii="Arial" w:hAnsi="Arial" w:cs="Arial"/>
                <w:b/>
                <w:sz w:val="24"/>
                <w:szCs w:val="24"/>
              </w:rPr>
              <w:t>OVERALL PURPOSE</w:t>
            </w:r>
          </w:p>
          <w:p w14:paraId="416A3BF7" w14:textId="77777777" w:rsidR="004D41B0" w:rsidRPr="005C7D52" w:rsidRDefault="004D41B0" w:rsidP="004D41B0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5ADBF1" w14:textId="48F6D841" w:rsidR="00DC56AD" w:rsidRPr="005C7D52" w:rsidRDefault="00DC56AD" w:rsidP="00DC56AD">
            <w:pPr>
              <w:rPr>
                <w:rFonts w:ascii="Arial" w:hAnsi="Arial" w:cs="Arial"/>
                <w:sz w:val="24"/>
                <w:szCs w:val="24"/>
              </w:rPr>
            </w:pPr>
            <w:r w:rsidRPr="005C7D52">
              <w:rPr>
                <w:rFonts w:ascii="Arial" w:hAnsi="Arial" w:cs="Arial"/>
                <w:sz w:val="24"/>
                <w:szCs w:val="24"/>
              </w:rPr>
              <w:t xml:space="preserve">ASCERT has grown to become one of the leading and </w:t>
            </w:r>
            <w:r w:rsidR="004B59EA" w:rsidRPr="005C7D52">
              <w:rPr>
                <w:rFonts w:ascii="Arial" w:hAnsi="Arial" w:cs="Arial"/>
                <w:sz w:val="24"/>
                <w:szCs w:val="24"/>
              </w:rPr>
              <w:t>best-known</w:t>
            </w:r>
            <w:r w:rsidRPr="005C7D52">
              <w:rPr>
                <w:rFonts w:ascii="Arial" w:hAnsi="Arial" w:cs="Arial"/>
                <w:sz w:val="24"/>
                <w:szCs w:val="24"/>
              </w:rPr>
              <w:t xml:space="preserve"> drug and alcohol </w:t>
            </w:r>
            <w:r w:rsidR="00A21FFF">
              <w:rPr>
                <w:rFonts w:ascii="Arial" w:hAnsi="Arial" w:cs="Arial"/>
                <w:sz w:val="24"/>
                <w:szCs w:val="24"/>
              </w:rPr>
              <w:t xml:space="preserve">charities </w:t>
            </w:r>
            <w:r w:rsidRPr="005C7D52">
              <w:rPr>
                <w:rFonts w:ascii="Arial" w:hAnsi="Arial" w:cs="Arial"/>
                <w:sz w:val="24"/>
                <w:szCs w:val="24"/>
              </w:rPr>
              <w:t xml:space="preserve">in Northern Ireland. ASCERT provide a wide range of services across </w:t>
            </w:r>
            <w:r w:rsidR="00795E6C" w:rsidRPr="005C7D52">
              <w:rPr>
                <w:rFonts w:ascii="Arial" w:hAnsi="Arial" w:cs="Arial"/>
                <w:sz w:val="24"/>
                <w:szCs w:val="24"/>
              </w:rPr>
              <w:t xml:space="preserve">Northern Ireland </w:t>
            </w:r>
            <w:r w:rsidRPr="005C7D52">
              <w:rPr>
                <w:rFonts w:ascii="Arial" w:hAnsi="Arial" w:cs="Arial"/>
                <w:sz w:val="24"/>
                <w:szCs w:val="24"/>
              </w:rPr>
              <w:t>operating from bases in Lisburn, Omagh and Belfast. We are strongly linked to policy development and implementation of strategy</w:t>
            </w:r>
            <w:r w:rsidR="00795E6C" w:rsidRPr="005C7D52">
              <w:rPr>
                <w:rFonts w:ascii="Arial" w:hAnsi="Arial" w:cs="Arial"/>
                <w:sz w:val="24"/>
                <w:szCs w:val="24"/>
              </w:rPr>
              <w:t xml:space="preserve"> at a regional and local level through direct service delivery and partnership working.</w:t>
            </w:r>
          </w:p>
          <w:p w14:paraId="1CB46FB0" w14:textId="77777777" w:rsidR="00DC56AD" w:rsidRPr="005C7D52" w:rsidRDefault="00DC56AD" w:rsidP="00DC56A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095915" w14:textId="7AB97EB8" w:rsidR="00473F17" w:rsidRPr="00473F17" w:rsidRDefault="00473F17" w:rsidP="00473F17">
            <w:pPr>
              <w:rPr>
                <w:rFonts w:ascii="Arial" w:hAnsi="Arial" w:cs="Arial"/>
                <w:sz w:val="24"/>
              </w:rPr>
            </w:pPr>
            <w:bookmarkStart w:id="0" w:name="_Hlk167867693"/>
            <w:r w:rsidRPr="00473F17">
              <w:rPr>
                <w:rFonts w:ascii="Arial" w:hAnsi="Arial" w:cs="Arial"/>
                <w:sz w:val="24"/>
              </w:rPr>
              <w:t xml:space="preserve">This </w:t>
            </w:r>
            <w:r w:rsidR="00D1682D" w:rsidRPr="005F47CA">
              <w:rPr>
                <w:rFonts w:ascii="Arial" w:hAnsi="Arial" w:cs="Arial"/>
                <w:sz w:val="24"/>
              </w:rPr>
              <w:t xml:space="preserve">Network Support </w:t>
            </w:r>
            <w:r w:rsidR="00D1682D">
              <w:rPr>
                <w:rFonts w:ascii="Arial" w:hAnsi="Arial" w:cs="Arial"/>
                <w:sz w:val="24"/>
              </w:rPr>
              <w:t>Keyw</w:t>
            </w:r>
            <w:r w:rsidR="00D1682D" w:rsidRPr="005F47CA">
              <w:rPr>
                <w:rFonts w:ascii="Arial" w:hAnsi="Arial" w:cs="Arial"/>
                <w:sz w:val="24"/>
              </w:rPr>
              <w:t xml:space="preserve">orker </w:t>
            </w:r>
            <w:r w:rsidRPr="00473F17">
              <w:rPr>
                <w:rFonts w:ascii="Arial" w:hAnsi="Arial" w:cs="Arial"/>
                <w:sz w:val="24"/>
              </w:rPr>
              <w:t>will</w:t>
            </w:r>
            <w:r w:rsidR="00D1682D">
              <w:rPr>
                <w:rFonts w:ascii="Arial" w:hAnsi="Arial" w:cs="Arial"/>
                <w:sz w:val="24"/>
              </w:rPr>
              <w:t xml:space="preserve"> s</w:t>
            </w:r>
            <w:r>
              <w:rPr>
                <w:rFonts w:ascii="Arial" w:hAnsi="Arial" w:cs="Arial"/>
                <w:sz w:val="24"/>
              </w:rPr>
              <w:t xml:space="preserve">upport the </w:t>
            </w:r>
            <w:r w:rsidR="00D1682D">
              <w:rPr>
                <w:rFonts w:ascii="Arial" w:hAnsi="Arial" w:cs="Arial"/>
                <w:sz w:val="24"/>
              </w:rPr>
              <w:t xml:space="preserve">Service Manager in the </w:t>
            </w:r>
            <w:r w:rsidRPr="00473F17">
              <w:rPr>
                <w:rFonts w:ascii="Arial" w:hAnsi="Arial" w:cs="Arial"/>
                <w:sz w:val="24"/>
              </w:rPr>
              <w:t>development</w:t>
            </w:r>
            <w:r w:rsidR="00D1682D">
              <w:rPr>
                <w:rFonts w:ascii="Arial" w:hAnsi="Arial" w:cs="Arial"/>
                <w:sz w:val="24"/>
              </w:rPr>
              <w:t>,</w:t>
            </w:r>
            <w:r w:rsidRPr="00473F17">
              <w:rPr>
                <w:rFonts w:ascii="Arial" w:hAnsi="Arial" w:cs="Arial"/>
                <w:sz w:val="24"/>
              </w:rPr>
              <w:t xml:space="preserve"> co-ordination and </w:t>
            </w:r>
            <w:r>
              <w:rPr>
                <w:rFonts w:ascii="Arial" w:hAnsi="Arial" w:cs="Arial"/>
                <w:sz w:val="24"/>
              </w:rPr>
              <w:t xml:space="preserve">delivery </w:t>
            </w:r>
            <w:r w:rsidRPr="00473F17">
              <w:rPr>
                <w:rFonts w:ascii="Arial" w:hAnsi="Arial" w:cs="Arial"/>
                <w:sz w:val="24"/>
              </w:rPr>
              <w:t>of a regional service user network of groups and individuals with lived and living experience of substance use across Northern Ireland.</w:t>
            </w:r>
          </w:p>
          <w:bookmarkEnd w:id="0"/>
          <w:p w14:paraId="49AB682C" w14:textId="77777777" w:rsidR="00473F17" w:rsidRPr="00473F17" w:rsidRDefault="00473F17" w:rsidP="00473F17">
            <w:pPr>
              <w:rPr>
                <w:rFonts w:ascii="Arial" w:hAnsi="Arial" w:cs="Arial"/>
                <w:sz w:val="24"/>
              </w:rPr>
            </w:pPr>
          </w:p>
          <w:p w14:paraId="39D1540B" w14:textId="5E668CC2" w:rsidR="00473F17" w:rsidRDefault="00473F17" w:rsidP="009A0111">
            <w:pPr>
              <w:rPr>
                <w:rFonts w:ascii="Arial" w:hAnsi="Arial" w:cs="Arial"/>
                <w:sz w:val="24"/>
              </w:rPr>
            </w:pPr>
            <w:r w:rsidRPr="00473F17">
              <w:rPr>
                <w:rFonts w:ascii="Arial" w:hAnsi="Arial" w:cs="Arial"/>
                <w:sz w:val="24"/>
              </w:rPr>
              <w:t>The aim of the Network is to connect groups and individuals with lived and living experience of substance use</w:t>
            </w:r>
            <w:r>
              <w:rPr>
                <w:rFonts w:ascii="Arial" w:hAnsi="Arial" w:cs="Arial"/>
                <w:sz w:val="24"/>
              </w:rPr>
              <w:t>, offering</w:t>
            </w:r>
            <w:r w:rsidRPr="00473F17">
              <w:rPr>
                <w:rFonts w:ascii="Arial" w:hAnsi="Arial" w:cs="Arial"/>
                <w:sz w:val="24"/>
              </w:rPr>
              <w:t xml:space="preserve"> support, information exchange, improved communication, contacts, advice on good practice and a regional voice to influence the planning, implementation and evaluation of substance use services across Northern Ireland.</w:t>
            </w:r>
          </w:p>
          <w:p w14:paraId="1F32DFFF" w14:textId="7DC7F43A" w:rsidR="005F47CA" w:rsidRDefault="005F47CA" w:rsidP="009A0111">
            <w:pPr>
              <w:rPr>
                <w:rFonts w:ascii="Arial" w:hAnsi="Arial" w:cs="Arial"/>
                <w:sz w:val="24"/>
              </w:rPr>
            </w:pPr>
          </w:p>
          <w:p w14:paraId="7AF156EB" w14:textId="3C88B92F" w:rsidR="005F47CA" w:rsidRDefault="005F47CA" w:rsidP="009A011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The </w:t>
            </w:r>
            <w:r w:rsidRPr="005F47CA">
              <w:rPr>
                <w:rFonts w:ascii="Arial" w:hAnsi="Arial" w:cs="Arial"/>
                <w:sz w:val="24"/>
              </w:rPr>
              <w:t xml:space="preserve">Network Support </w:t>
            </w:r>
            <w:r w:rsidR="00FA52E9">
              <w:rPr>
                <w:rFonts w:ascii="Arial" w:hAnsi="Arial" w:cs="Arial"/>
                <w:sz w:val="24"/>
              </w:rPr>
              <w:t>Keyw</w:t>
            </w:r>
            <w:r w:rsidRPr="005F47CA">
              <w:rPr>
                <w:rFonts w:ascii="Arial" w:hAnsi="Arial" w:cs="Arial"/>
                <w:sz w:val="24"/>
              </w:rPr>
              <w:t xml:space="preserve">orker </w:t>
            </w:r>
            <w:r>
              <w:rPr>
                <w:rFonts w:ascii="Arial" w:hAnsi="Arial" w:cs="Arial"/>
                <w:sz w:val="24"/>
              </w:rPr>
              <w:t>will</w:t>
            </w:r>
            <w:r w:rsidRPr="005F47CA">
              <w:rPr>
                <w:rFonts w:ascii="Arial" w:hAnsi="Arial" w:cs="Arial"/>
                <w:sz w:val="24"/>
              </w:rPr>
              <w:t xml:space="preserve"> provide day to day support for the delivery of network services and activities, promotion, maintain the website and communications and provide development and practical and emotional support to network members.</w:t>
            </w:r>
          </w:p>
          <w:p w14:paraId="2C7CA4F0" w14:textId="77777777" w:rsidR="009A0111" w:rsidRDefault="009A0111" w:rsidP="009A0111">
            <w:pPr>
              <w:rPr>
                <w:rFonts w:ascii="Arial" w:hAnsi="Arial" w:cs="Arial"/>
                <w:sz w:val="24"/>
              </w:rPr>
            </w:pPr>
          </w:p>
          <w:p w14:paraId="512D832F" w14:textId="4AD4A22D" w:rsidR="00262DF8" w:rsidRDefault="00887217" w:rsidP="00262DF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 role include</w:t>
            </w:r>
            <w:r w:rsidR="0013526E">
              <w:rPr>
                <w:rFonts w:ascii="Arial" w:hAnsi="Arial" w:cs="Arial"/>
                <w:sz w:val="24"/>
              </w:rPr>
              <w:t>s</w:t>
            </w:r>
            <w:r w:rsidR="00C667E2">
              <w:rPr>
                <w:rFonts w:ascii="Arial" w:hAnsi="Arial" w:cs="Arial"/>
                <w:sz w:val="24"/>
              </w:rPr>
              <w:t>;</w:t>
            </w:r>
          </w:p>
          <w:p w14:paraId="5A5E722F" w14:textId="744F6D1B" w:rsidR="00C667E2" w:rsidRDefault="00C667E2" w:rsidP="00262DF8">
            <w:pPr>
              <w:rPr>
                <w:rFonts w:ascii="Arial" w:hAnsi="Arial" w:cs="Arial"/>
                <w:sz w:val="24"/>
              </w:rPr>
            </w:pPr>
          </w:p>
          <w:p w14:paraId="69864A53" w14:textId="2138802C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>Providing support to the network and its members to plan and implement its activities and supporting network operations</w:t>
            </w:r>
          </w:p>
          <w:p w14:paraId="37068043" w14:textId="71FFE529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>Providing support services that empower network members to participate in the network</w:t>
            </w:r>
          </w:p>
          <w:p w14:paraId="01074F35" w14:textId="26B6E91E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 xml:space="preserve">Supporting the development of peer-led approaches to the </w:t>
            </w:r>
            <w:r w:rsidR="004B59EA" w:rsidRPr="00C667E2">
              <w:rPr>
                <w:rFonts w:ascii="Arial" w:hAnsi="Arial" w:cs="Arial"/>
                <w:sz w:val="24"/>
              </w:rPr>
              <w:t>network’s</w:t>
            </w:r>
            <w:r w:rsidRPr="00C667E2">
              <w:rPr>
                <w:rFonts w:ascii="Arial" w:hAnsi="Arial" w:cs="Arial"/>
                <w:sz w:val="24"/>
              </w:rPr>
              <w:t xml:space="preserve"> development and services</w:t>
            </w:r>
          </w:p>
          <w:p w14:paraId="4EF6C2CB" w14:textId="072E280A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 xml:space="preserve">Building capacity of network members and local service user groups </w:t>
            </w:r>
          </w:p>
          <w:p w14:paraId="10C2AA07" w14:textId="4DBB2397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>Offering practical and emotional support to network members to support their involvement</w:t>
            </w:r>
          </w:p>
          <w:p w14:paraId="1F512C4D" w14:textId="6D5DBFA4" w:rsidR="00C667E2" w:rsidRPr="00C667E2" w:rsidRDefault="00C667E2" w:rsidP="00C667E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</w:rPr>
            </w:pPr>
            <w:r w:rsidRPr="00C667E2">
              <w:rPr>
                <w:rFonts w:ascii="Arial" w:hAnsi="Arial" w:cs="Arial"/>
                <w:sz w:val="24"/>
              </w:rPr>
              <w:t>Delivery of training and development support to individuals and local service user groups</w:t>
            </w:r>
          </w:p>
          <w:p w14:paraId="7C9C2F2F" w14:textId="77777777" w:rsidR="00C667E2" w:rsidRPr="00262DF8" w:rsidRDefault="00C667E2" w:rsidP="00262DF8">
            <w:pPr>
              <w:rPr>
                <w:rFonts w:ascii="Arial" w:hAnsi="Arial" w:cs="Arial"/>
                <w:sz w:val="24"/>
              </w:rPr>
            </w:pPr>
          </w:p>
          <w:p w14:paraId="48AA63E9" w14:textId="77777777" w:rsidR="00872122" w:rsidRPr="005C7D52" w:rsidRDefault="00872122" w:rsidP="00C667E2">
            <w:pPr>
              <w:pStyle w:val="ListParagraph"/>
              <w:rPr>
                <w:rFonts w:ascii="Arial" w:hAnsi="Arial" w:cs="Arial"/>
                <w:sz w:val="24"/>
                <w:szCs w:val="24"/>
                <w:u w:val="words"/>
              </w:rPr>
            </w:pPr>
          </w:p>
        </w:tc>
      </w:tr>
      <w:tr w:rsidR="00376CBF" w:rsidRPr="005C7D52" w14:paraId="66A392CB" w14:textId="77777777" w:rsidTr="00D451C2">
        <w:tc>
          <w:tcPr>
            <w:tcW w:w="2093" w:type="dxa"/>
            <w:vMerge w:val="restart"/>
          </w:tcPr>
          <w:p w14:paraId="2C0F6DD4" w14:textId="0112FF21" w:rsidR="00376CBF" w:rsidRPr="005C7D52" w:rsidRDefault="00376CBF" w:rsidP="00C667E2">
            <w:pPr>
              <w:rPr>
                <w:rFonts w:ascii="Arial" w:hAnsi="Arial" w:cs="Arial"/>
                <w:sz w:val="24"/>
                <w:szCs w:val="24"/>
              </w:rPr>
            </w:pPr>
            <w:r w:rsidRPr="00726A46">
              <w:rPr>
                <w:rFonts w:ascii="Arial" w:hAnsi="Arial" w:cs="Arial"/>
                <w:b/>
                <w:sz w:val="24"/>
                <w:szCs w:val="24"/>
              </w:rPr>
              <w:t>Key Responsibilities</w:t>
            </w:r>
          </w:p>
        </w:tc>
        <w:tc>
          <w:tcPr>
            <w:tcW w:w="8221" w:type="dxa"/>
            <w:gridSpan w:val="2"/>
            <w:shd w:val="clear" w:color="auto" w:fill="auto"/>
          </w:tcPr>
          <w:p w14:paraId="66F52BF0" w14:textId="459A697D" w:rsidR="00376CBF" w:rsidRPr="00376CBF" w:rsidRDefault="00376CBF" w:rsidP="004F13DE">
            <w:pPr>
              <w:pStyle w:val="VMainhead"/>
              <w:spacing w:before="0" w:after="0"/>
              <w:rPr>
                <w:rFonts w:cs="Arial"/>
                <w:b w:val="0"/>
                <w:bCs w:val="0"/>
              </w:rPr>
            </w:pPr>
            <w:r w:rsidRPr="00376CBF">
              <w:rPr>
                <w:rFonts w:eastAsia="Calibri" w:cs="Arial"/>
                <w:b w:val="0"/>
                <w:bCs w:val="0"/>
              </w:rPr>
              <w:t>Support the development, co-ordination and delivery of the Network and its structures.</w:t>
            </w:r>
          </w:p>
        </w:tc>
      </w:tr>
      <w:tr w:rsidR="00376CBF" w:rsidRPr="005C7D52" w14:paraId="5A0DF099" w14:textId="77777777" w:rsidTr="00D07676">
        <w:tc>
          <w:tcPr>
            <w:tcW w:w="2093" w:type="dxa"/>
            <w:vMerge/>
          </w:tcPr>
          <w:p w14:paraId="5DBBF0A0" w14:textId="77777777" w:rsidR="00376CBF" w:rsidRPr="005C7D52" w:rsidRDefault="00376CBF" w:rsidP="00616D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0E0B1414" w14:textId="5219EC0E" w:rsidR="00376CBF" w:rsidRPr="009A0111" w:rsidRDefault="00376CBF" w:rsidP="0038171E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>upport</w:t>
            </w:r>
            <w:r w:rsidR="000627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the network steering group to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 plan and delive</w:t>
            </w:r>
            <w:r w:rsidR="000627FC">
              <w:rPr>
                <w:rFonts w:ascii="Arial" w:eastAsia="Calibri" w:hAnsi="Arial" w:cs="Arial"/>
                <w:sz w:val="24"/>
                <w:szCs w:val="24"/>
              </w:rPr>
              <w:t xml:space="preserve">r 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>its activities</w:t>
            </w:r>
            <w:r w:rsidR="004B59E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0627FC" w:rsidRPr="005C7D52" w14:paraId="2171F73A" w14:textId="77777777" w:rsidTr="00D07676">
        <w:tc>
          <w:tcPr>
            <w:tcW w:w="2093" w:type="dxa"/>
            <w:vMerge/>
          </w:tcPr>
          <w:p w14:paraId="22A538D8" w14:textId="77777777" w:rsidR="000627FC" w:rsidRPr="005C7D52" w:rsidRDefault="000627FC" w:rsidP="00616D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37826BE5" w14:textId="3879FF6B" w:rsidR="000627FC" w:rsidRDefault="000627FC" w:rsidP="0038171E">
            <w:pPr>
              <w:pStyle w:val="BodyTextIndent2"/>
              <w:spacing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Provide administrative support to the network to organise and conduct its meetings.</w:t>
            </w:r>
          </w:p>
        </w:tc>
      </w:tr>
      <w:tr w:rsidR="00376CBF" w:rsidRPr="005C7D52" w14:paraId="6840BD8D" w14:textId="77777777" w:rsidTr="00504A93">
        <w:tc>
          <w:tcPr>
            <w:tcW w:w="2093" w:type="dxa"/>
            <w:vMerge/>
          </w:tcPr>
          <w:p w14:paraId="2659D50A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5F4EAC9C" w14:textId="003B9D5C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Support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 a codesign and coproduction approach to development of the Network, aspiring for it to be user led. </w:t>
            </w:r>
          </w:p>
        </w:tc>
      </w:tr>
      <w:tr w:rsidR="00376CBF" w:rsidRPr="005C7D52" w14:paraId="36059738" w14:textId="77777777" w:rsidTr="00504A93">
        <w:tc>
          <w:tcPr>
            <w:tcW w:w="2093" w:type="dxa"/>
            <w:vMerge/>
          </w:tcPr>
          <w:p w14:paraId="16B4C51C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2FFA7274" w14:textId="30AF2133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eastAsia="Calibri" w:hAnsi="Arial" w:cs="Arial"/>
                <w:sz w:val="24"/>
                <w:szCs w:val="24"/>
              </w:rPr>
              <w:t>Raise awareness of and promote the work of the Network amongst service user groups, substance use services and the general public.</w:t>
            </w:r>
          </w:p>
        </w:tc>
      </w:tr>
      <w:tr w:rsidR="00376CBF" w:rsidRPr="005C7D52" w14:paraId="561CD98E" w14:textId="77777777" w:rsidTr="00504A93">
        <w:tc>
          <w:tcPr>
            <w:tcW w:w="2093" w:type="dxa"/>
            <w:vMerge/>
          </w:tcPr>
          <w:p w14:paraId="0F871956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4CE3B17D" w14:textId="386F1CFA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eastAsia="Calibri" w:hAnsi="Arial" w:cs="Arial"/>
                <w:sz w:val="24"/>
                <w:szCs w:val="24"/>
              </w:rPr>
              <w:t>Support the development of user led initiatives such as peer led support, education</w:t>
            </w:r>
            <w:r w:rsidR="00D739C6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>advocacy</w:t>
            </w:r>
            <w:r w:rsidR="00D739C6">
              <w:rPr>
                <w:rFonts w:ascii="Arial" w:eastAsia="Calibri" w:hAnsi="Arial" w:cs="Arial"/>
                <w:sz w:val="24"/>
                <w:szCs w:val="24"/>
              </w:rPr>
              <w:t xml:space="preserve"> and research.</w:t>
            </w:r>
          </w:p>
        </w:tc>
      </w:tr>
      <w:tr w:rsidR="00376CBF" w:rsidRPr="005C7D52" w14:paraId="11AB4F55" w14:textId="77777777" w:rsidTr="00504A93">
        <w:tc>
          <w:tcPr>
            <w:tcW w:w="2093" w:type="dxa"/>
            <w:vMerge/>
          </w:tcPr>
          <w:p w14:paraId="2BD311ED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5B6375CE" w14:textId="0FA2D94A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eastAsia="Calibri" w:hAnsi="Arial" w:cs="Arial"/>
                <w:sz w:val="24"/>
                <w:szCs w:val="24"/>
              </w:rPr>
              <w:t>Build capacity in Network members to participate effectively in the Network and at relevant local and regional strategic meetings.</w:t>
            </w:r>
          </w:p>
        </w:tc>
      </w:tr>
      <w:tr w:rsidR="00376CBF" w:rsidRPr="005C7D52" w14:paraId="088BBCF6" w14:textId="77777777" w:rsidTr="00504A93">
        <w:tc>
          <w:tcPr>
            <w:tcW w:w="2093" w:type="dxa"/>
            <w:vMerge/>
          </w:tcPr>
          <w:p w14:paraId="3C180A24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0149D562" w14:textId="4B56218F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Provide information and support to service user groups across Northern Ireland to assist their development.</w:t>
            </w:r>
          </w:p>
        </w:tc>
      </w:tr>
      <w:tr w:rsidR="00376CBF" w:rsidRPr="005C7D52" w14:paraId="4CC8F6EE" w14:textId="77777777" w:rsidTr="00504A93">
        <w:tc>
          <w:tcPr>
            <w:tcW w:w="2093" w:type="dxa"/>
            <w:vMerge/>
          </w:tcPr>
          <w:p w14:paraId="5A608ABE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44B77324" w14:textId="1A03B56A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Provide </w:t>
            </w:r>
            <w:r w:rsidR="000627FC">
              <w:rPr>
                <w:rFonts w:ascii="Arial" w:eastAsia="Calibri" w:hAnsi="Arial" w:cs="Arial"/>
                <w:sz w:val="24"/>
                <w:szCs w:val="24"/>
              </w:rPr>
              <w:t xml:space="preserve">training, 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support and guidance to substance use service providers </w:t>
            </w:r>
            <w:r w:rsidR="000627FC">
              <w:rPr>
                <w:rFonts w:ascii="Arial" w:eastAsia="Calibri" w:hAnsi="Arial" w:cs="Arial"/>
                <w:sz w:val="24"/>
                <w:szCs w:val="24"/>
              </w:rPr>
              <w:t xml:space="preserve">and service user groups 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>who wish to develop their user involvement, promoting the 4Pi National Involvement Standards.</w:t>
            </w:r>
          </w:p>
        </w:tc>
      </w:tr>
      <w:tr w:rsidR="00376CBF" w:rsidRPr="005C7D52" w14:paraId="33CC48A3" w14:textId="77777777" w:rsidTr="00504A93">
        <w:tc>
          <w:tcPr>
            <w:tcW w:w="2093" w:type="dxa"/>
            <w:vMerge/>
          </w:tcPr>
          <w:p w14:paraId="54B5F3E8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635AF740" w14:textId="3D27E88A" w:rsidR="00376CBF" w:rsidRPr="009A0111" w:rsidRDefault="005F47CA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Maintain </w:t>
            </w:r>
            <w:r w:rsidR="00376CBF">
              <w:rPr>
                <w:rFonts w:ascii="Arial" w:eastAsia="Calibri" w:hAnsi="Arial" w:cs="Arial"/>
                <w:sz w:val="24"/>
                <w:szCs w:val="24"/>
              </w:rPr>
              <w:t>the</w:t>
            </w:r>
            <w:r w:rsidR="00376CBF" w:rsidRPr="009A0111">
              <w:rPr>
                <w:rFonts w:ascii="Arial" w:eastAsia="Calibri" w:hAnsi="Arial" w:cs="Arial"/>
                <w:sz w:val="24"/>
                <w:szCs w:val="24"/>
              </w:rPr>
              <w:t xml:space="preserve"> network website and social media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and develop/co-develop content.</w:t>
            </w:r>
          </w:p>
        </w:tc>
      </w:tr>
      <w:tr w:rsidR="00376CBF" w:rsidRPr="005C7D52" w14:paraId="2F246D4E" w14:textId="77777777" w:rsidTr="00504A93">
        <w:tc>
          <w:tcPr>
            <w:tcW w:w="2093" w:type="dxa"/>
            <w:vMerge/>
          </w:tcPr>
          <w:p w14:paraId="3F0B6EC1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34A4BE47" w14:textId="0CFB6D11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Provide supervision and support to 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>volunteer</w:t>
            </w:r>
            <w:r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 to support the work of the network.</w:t>
            </w:r>
          </w:p>
        </w:tc>
      </w:tr>
      <w:tr w:rsidR="00376CBF" w:rsidRPr="005C7D52" w14:paraId="086B0158" w14:textId="77777777" w:rsidTr="00504A93">
        <w:tc>
          <w:tcPr>
            <w:tcW w:w="2093" w:type="dxa"/>
            <w:vMerge/>
          </w:tcPr>
          <w:p w14:paraId="23821611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50953DA7" w14:textId="05A8550C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Administer</w:t>
            </w:r>
            <w:r w:rsidRPr="009A0111">
              <w:rPr>
                <w:rFonts w:ascii="Arial" w:eastAsia="Calibri" w:hAnsi="Arial" w:cs="Arial"/>
                <w:sz w:val="24"/>
                <w:szCs w:val="24"/>
              </w:rPr>
              <w:t xml:space="preserve"> an annual small grants programme for service user groups.</w:t>
            </w:r>
          </w:p>
        </w:tc>
      </w:tr>
      <w:tr w:rsidR="00376CBF" w:rsidRPr="005C7D52" w14:paraId="42A78CA8" w14:textId="77777777" w:rsidTr="00504A93">
        <w:tc>
          <w:tcPr>
            <w:tcW w:w="2093" w:type="dxa"/>
            <w:vMerge/>
          </w:tcPr>
          <w:p w14:paraId="70111E54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5BC57F0A" w14:textId="47B9401B" w:rsidR="00376CBF" w:rsidRPr="009A0111" w:rsidRDefault="00376CBF" w:rsidP="009A0111">
            <w:pPr>
              <w:pStyle w:val="BodyTextIndent2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eastAsia="Calibri" w:hAnsi="Arial" w:cs="Arial"/>
                <w:sz w:val="24"/>
                <w:szCs w:val="24"/>
              </w:rPr>
              <w:t>Develop programmes in response to emerging and changing needs to meet the objectives of the contract.</w:t>
            </w:r>
          </w:p>
        </w:tc>
      </w:tr>
      <w:tr w:rsidR="00376CBF" w:rsidRPr="005C7D52" w14:paraId="2BF39CFF" w14:textId="77777777" w:rsidTr="00504A93">
        <w:tc>
          <w:tcPr>
            <w:tcW w:w="2093" w:type="dxa"/>
            <w:vMerge/>
          </w:tcPr>
          <w:p w14:paraId="25DBE8BA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shd w:val="clear" w:color="auto" w:fill="auto"/>
          </w:tcPr>
          <w:p w14:paraId="007BE457" w14:textId="43DF3ACF" w:rsidR="00376CBF" w:rsidRPr="00376CBF" w:rsidRDefault="00376CBF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</w:rPr>
            </w:pPr>
            <w:r w:rsidRPr="00376CBF">
              <w:rPr>
                <w:rFonts w:eastAsia="Calibri" w:cs="Arial"/>
                <w:b w:val="0"/>
                <w:bCs w:val="0"/>
              </w:rPr>
              <w:t>Develop strong relationships with stakeholders in the statutory and voluntary/community sectors to support the service</w:t>
            </w:r>
            <w:r w:rsidR="00D739C6">
              <w:rPr>
                <w:rFonts w:eastAsia="Calibri" w:cs="Arial"/>
                <w:b w:val="0"/>
                <w:bCs w:val="0"/>
              </w:rPr>
              <w:t xml:space="preserve"> and service users</w:t>
            </w:r>
          </w:p>
        </w:tc>
      </w:tr>
      <w:tr w:rsidR="00D739C6" w:rsidRPr="005C7D52" w14:paraId="3A8B7F93" w14:textId="77777777" w:rsidTr="00D451C2">
        <w:tc>
          <w:tcPr>
            <w:tcW w:w="2093" w:type="dxa"/>
            <w:vMerge/>
          </w:tcPr>
          <w:p w14:paraId="5D470A7A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0969CA88" w14:textId="13701ACE" w:rsidR="00D739C6" w:rsidRDefault="00D739C6" w:rsidP="009A0111">
            <w:pPr>
              <w:pStyle w:val="VMainhead"/>
              <w:spacing w:before="0" w:after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Regular communication with network members about the work of the network and services</w:t>
            </w:r>
          </w:p>
        </w:tc>
      </w:tr>
      <w:tr w:rsidR="00376CBF" w:rsidRPr="005C7D52" w14:paraId="7B5980D0" w14:textId="77777777" w:rsidTr="00D451C2">
        <w:tc>
          <w:tcPr>
            <w:tcW w:w="2093" w:type="dxa"/>
            <w:vMerge/>
          </w:tcPr>
          <w:p w14:paraId="08CFDDC4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297B5430" w14:textId="7ABF570F" w:rsidR="00376CBF" w:rsidRPr="009A0111" w:rsidRDefault="00006C56" w:rsidP="009A0111">
            <w:pPr>
              <w:pStyle w:val="VMainhead"/>
              <w:spacing w:before="0" w:after="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Deliver network services, </w:t>
            </w:r>
            <w:r w:rsidR="005F47CA">
              <w:rPr>
                <w:rFonts w:cs="Arial"/>
                <w:b w:val="0"/>
              </w:rPr>
              <w:t>p</w:t>
            </w:r>
            <w:r w:rsidR="00376CBF">
              <w:rPr>
                <w:rFonts w:cs="Arial"/>
                <w:b w:val="0"/>
              </w:rPr>
              <w:t>rovid</w:t>
            </w:r>
            <w:r>
              <w:rPr>
                <w:rFonts w:cs="Arial"/>
                <w:b w:val="0"/>
              </w:rPr>
              <w:t>ing</w:t>
            </w:r>
            <w:r w:rsidR="00376CBF">
              <w:rPr>
                <w:rFonts w:cs="Arial"/>
                <w:b w:val="0"/>
              </w:rPr>
              <w:t xml:space="preserve"> practical and emotional support to network members to enable them to participate in Network structures and activities.</w:t>
            </w:r>
            <w:r w:rsidR="00376CBF" w:rsidRPr="009A0111">
              <w:rPr>
                <w:rFonts w:cs="Arial"/>
                <w:b w:val="0"/>
              </w:rPr>
              <w:t xml:space="preserve"> </w:t>
            </w:r>
          </w:p>
        </w:tc>
      </w:tr>
      <w:tr w:rsidR="00376CBF" w:rsidRPr="005C7D52" w14:paraId="0ABEBC7C" w14:textId="77777777" w:rsidTr="00D07676">
        <w:tc>
          <w:tcPr>
            <w:tcW w:w="2093" w:type="dxa"/>
            <w:vMerge/>
          </w:tcPr>
          <w:p w14:paraId="28D0B92E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6A5CF20D" w14:textId="3357E871" w:rsidR="00376CBF" w:rsidRPr="009A0111" w:rsidRDefault="00376CBF" w:rsidP="009A0111">
            <w:pPr>
              <w:pStyle w:val="VMainhead"/>
              <w:spacing w:before="0" w:after="0"/>
              <w:rPr>
                <w:rFonts w:cs="Arial"/>
                <w:b w:val="0"/>
              </w:rPr>
            </w:pPr>
            <w:r w:rsidRPr="009A0111">
              <w:rPr>
                <w:rFonts w:cs="Arial"/>
                <w:b w:val="0"/>
                <w:bCs w:val="0"/>
              </w:rPr>
              <w:t xml:space="preserve">Be responsive to needs, providing interventions tailored and customised to specific circumstances, and that are reviewed on a regular basis to accommodate changes in the service </w:t>
            </w:r>
            <w:r w:rsidR="004B59EA" w:rsidRPr="009A0111">
              <w:rPr>
                <w:rFonts w:cs="Arial"/>
                <w:b w:val="0"/>
                <w:bCs w:val="0"/>
              </w:rPr>
              <w:t>user’s</w:t>
            </w:r>
            <w:r w:rsidRPr="009A0111">
              <w:rPr>
                <w:rFonts w:cs="Arial"/>
                <w:b w:val="0"/>
                <w:bCs w:val="0"/>
              </w:rPr>
              <w:t xml:space="preserve"> life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376CBF" w:rsidRPr="005C7D52" w14:paraId="395FCCAF" w14:textId="77777777" w:rsidTr="00D07676">
        <w:tc>
          <w:tcPr>
            <w:tcW w:w="2093" w:type="dxa"/>
            <w:vMerge/>
          </w:tcPr>
          <w:p w14:paraId="63D3F34C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5529A305" w14:textId="6A835A0E" w:rsidR="00376CBF" w:rsidRPr="009A0111" w:rsidRDefault="00376CBF" w:rsidP="009A0111">
            <w:pPr>
              <w:pStyle w:val="VMainhead"/>
              <w:spacing w:before="0" w:after="0"/>
              <w:rPr>
                <w:rFonts w:cs="Arial"/>
                <w:b w:val="0"/>
              </w:rPr>
            </w:pPr>
            <w:r w:rsidRPr="009A0111">
              <w:rPr>
                <w:rFonts w:cs="Arial"/>
                <w:b w:val="0"/>
                <w:bCs w:val="0"/>
              </w:rPr>
              <w:t xml:space="preserve">Deliver interventions and support </w:t>
            </w:r>
            <w:r w:rsidR="00006C56">
              <w:rPr>
                <w:rFonts w:cs="Arial"/>
                <w:b w:val="0"/>
                <w:bCs w:val="0"/>
              </w:rPr>
              <w:t xml:space="preserve">to service users or signpost/connect them to other sources of support </w:t>
            </w:r>
            <w:r w:rsidRPr="009A0111">
              <w:rPr>
                <w:rFonts w:cs="Arial"/>
                <w:b w:val="0"/>
                <w:bCs w:val="0"/>
              </w:rPr>
              <w:t>based on assessment of need and circumstance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376CBF" w:rsidRPr="005C7D52" w14:paraId="6BB8E034" w14:textId="77777777" w:rsidTr="0038171E">
        <w:tc>
          <w:tcPr>
            <w:tcW w:w="2093" w:type="dxa"/>
            <w:vMerge/>
          </w:tcPr>
          <w:p w14:paraId="4E34A94C" w14:textId="77777777" w:rsidR="00376CBF" w:rsidRPr="005C7D52" w:rsidRDefault="00376CBF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554FA6A5" w14:textId="309DD540" w:rsidR="00376CBF" w:rsidRPr="00D739C6" w:rsidRDefault="00376CBF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</w:rPr>
            </w:pPr>
            <w:r w:rsidRPr="00D739C6">
              <w:rPr>
                <w:rFonts w:cs="Arial"/>
                <w:b w:val="0"/>
                <w:bCs w:val="0"/>
              </w:rPr>
              <w:t>Evaluate activities to improve continuous quality improvement and promote best practice.</w:t>
            </w:r>
          </w:p>
        </w:tc>
      </w:tr>
      <w:tr w:rsidR="00D739C6" w:rsidRPr="005C7D52" w14:paraId="53B01916" w14:textId="77777777" w:rsidTr="0038171E">
        <w:tc>
          <w:tcPr>
            <w:tcW w:w="2093" w:type="dxa"/>
            <w:vMerge/>
          </w:tcPr>
          <w:p w14:paraId="2C582E64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4DF88FC3" w14:textId="4C22B21D" w:rsidR="00D739C6" w:rsidRPr="00D739C6" w:rsidRDefault="00D739C6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</w:rPr>
            </w:pPr>
            <w:r w:rsidRPr="00D739C6">
              <w:rPr>
                <w:rFonts w:cs="Arial"/>
                <w:b w:val="0"/>
                <w:bCs w:val="0"/>
              </w:rPr>
              <w:t>Participation in the on-going monitoring and evaluation of the Service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D739C6" w:rsidRPr="005C7D52" w14:paraId="6C40A0BC" w14:textId="77777777" w:rsidTr="0038171E">
        <w:tc>
          <w:tcPr>
            <w:tcW w:w="2093" w:type="dxa"/>
            <w:vMerge/>
          </w:tcPr>
          <w:p w14:paraId="64AD0D9F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5DF0718A" w14:textId="6A17D302" w:rsidR="00D739C6" w:rsidRPr="00D739C6" w:rsidRDefault="00D739C6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  <w:spacing w:val="-1"/>
              </w:rPr>
            </w:pPr>
            <w:r w:rsidRPr="00D739C6">
              <w:rPr>
                <w:rFonts w:cs="Arial"/>
                <w:b w:val="0"/>
                <w:bCs w:val="0"/>
              </w:rPr>
              <w:t>To keep accurate and up to date written records of all service activities regularly report to the Service manager as required, ensuring service monitoring requirements are met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D739C6" w:rsidRPr="005C7D52" w14:paraId="66CE1409" w14:textId="77777777" w:rsidTr="0038171E">
        <w:tc>
          <w:tcPr>
            <w:tcW w:w="2093" w:type="dxa"/>
            <w:vMerge/>
          </w:tcPr>
          <w:p w14:paraId="62DDBC2B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6F889BCE" w14:textId="2F06D0B7" w:rsidR="00D739C6" w:rsidRPr="00D739C6" w:rsidRDefault="00D739C6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  <w:spacing w:val="-1"/>
              </w:rPr>
            </w:pPr>
            <w:r w:rsidRPr="00D739C6">
              <w:rPr>
                <w:rFonts w:cs="Arial"/>
                <w:b w:val="0"/>
                <w:bCs w:val="0"/>
              </w:rPr>
              <w:t>To work responsibly and professionally in partnership with other agencies in the delivery of the ASCERT Services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D739C6" w:rsidRPr="005C7D52" w14:paraId="79135145" w14:textId="77777777" w:rsidTr="0038171E">
        <w:tc>
          <w:tcPr>
            <w:tcW w:w="2093" w:type="dxa"/>
            <w:vMerge/>
          </w:tcPr>
          <w:p w14:paraId="49E47E55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5DCF699B" w14:textId="3381BFEB" w:rsidR="00D739C6" w:rsidRPr="000627FC" w:rsidRDefault="00D739C6" w:rsidP="009A0111">
            <w:pPr>
              <w:pStyle w:val="VMainhead"/>
              <w:spacing w:before="0" w:after="0"/>
              <w:rPr>
                <w:rFonts w:cs="Arial"/>
                <w:b w:val="0"/>
                <w:bCs w:val="0"/>
                <w:spacing w:val="-1"/>
              </w:rPr>
            </w:pPr>
            <w:r w:rsidRPr="000627FC">
              <w:rPr>
                <w:rFonts w:cs="Arial"/>
                <w:b w:val="0"/>
                <w:bCs w:val="0"/>
              </w:rPr>
              <w:t>Attend staff meetings and participate supervision and support processes</w:t>
            </w:r>
            <w:r w:rsidR="005F47CA">
              <w:rPr>
                <w:rFonts w:cs="Arial"/>
                <w:b w:val="0"/>
                <w:bCs w:val="0"/>
              </w:rPr>
              <w:t>.</w:t>
            </w:r>
          </w:p>
        </w:tc>
      </w:tr>
      <w:tr w:rsidR="00D739C6" w:rsidRPr="005C7D52" w14:paraId="131DBD78" w14:textId="77777777" w:rsidTr="0038171E">
        <w:tc>
          <w:tcPr>
            <w:tcW w:w="2093" w:type="dxa"/>
            <w:vMerge/>
          </w:tcPr>
          <w:p w14:paraId="507EF021" w14:textId="77777777" w:rsidR="00D739C6" w:rsidRPr="005C7D52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30CF1322" w14:textId="09F5D182" w:rsidR="00D739C6" w:rsidRPr="009A0111" w:rsidRDefault="00D739C6" w:rsidP="009A0111">
            <w:pPr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hAnsi="Arial" w:cs="Arial"/>
                <w:sz w:val="24"/>
                <w:szCs w:val="24"/>
              </w:rPr>
              <w:t>Help with the induction and orientation of new staff, volunteers and students.</w:t>
            </w:r>
          </w:p>
        </w:tc>
      </w:tr>
      <w:tr w:rsidR="00C667E2" w:rsidRPr="005C7D52" w14:paraId="1287D69D" w14:textId="77777777" w:rsidTr="00C667E2">
        <w:trPr>
          <w:trHeight w:val="515"/>
        </w:trPr>
        <w:tc>
          <w:tcPr>
            <w:tcW w:w="2093" w:type="dxa"/>
            <w:vMerge/>
          </w:tcPr>
          <w:p w14:paraId="76FA6E52" w14:textId="77777777" w:rsidR="00C667E2" w:rsidRPr="005C7D52" w:rsidRDefault="00C667E2" w:rsidP="009A01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006735CE" w14:textId="2FD67C06" w:rsidR="00C667E2" w:rsidRPr="009A0111" w:rsidRDefault="00C667E2" w:rsidP="009A0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9A0111">
              <w:rPr>
                <w:rFonts w:ascii="Arial" w:hAnsi="Arial" w:cs="Arial"/>
                <w:sz w:val="24"/>
                <w:szCs w:val="24"/>
              </w:rPr>
              <w:t>arry out other responsibilities as commensurate with the post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739C6" w:rsidRPr="005C7D52" w14:paraId="15FA1D06" w14:textId="77777777" w:rsidTr="00331650">
        <w:tc>
          <w:tcPr>
            <w:tcW w:w="2093" w:type="dxa"/>
            <w:vMerge w:val="restart"/>
          </w:tcPr>
          <w:p w14:paraId="071CFC4F" w14:textId="77777777" w:rsidR="00D739C6" w:rsidRPr="00726A46" w:rsidRDefault="00D739C6" w:rsidP="00D739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26A46">
              <w:rPr>
                <w:rFonts w:ascii="Arial" w:hAnsi="Arial" w:cs="Arial"/>
                <w:b/>
                <w:sz w:val="24"/>
                <w:szCs w:val="24"/>
              </w:rPr>
              <w:t xml:space="preserve">Professional Development </w:t>
            </w:r>
          </w:p>
        </w:tc>
        <w:tc>
          <w:tcPr>
            <w:tcW w:w="8221" w:type="dxa"/>
            <w:gridSpan w:val="2"/>
          </w:tcPr>
          <w:p w14:paraId="7E080D7B" w14:textId="44A52ED0" w:rsidR="00D739C6" w:rsidRPr="005C7D52" w:rsidRDefault="00D739C6" w:rsidP="00D739C6">
            <w:pPr>
              <w:rPr>
                <w:rFonts w:ascii="Arial" w:hAnsi="Arial" w:cs="Arial"/>
                <w:sz w:val="24"/>
                <w:szCs w:val="24"/>
              </w:rPr>
            </w:pPr>
            <w:r w:rsidRPr="009A0111">
              <w:rPr>
                <w:rFonts w:ascii="Arial" w:hAnsi="Arial" w:cs="Arial"/>
                <w:sz w:val="24"/>
                <w:szCs w:val="24"/>
              </w:rPr>
              <w:t>Maintain and develop personal expertise and knowledge by reading, networking and further training in order to develop professional competence and to contribute to the development of competence within the team.</w:t>
            </w:r>
          </w:p>
        </w:tc>
      </w:tr>
      <w:tr w:rsidR="00D739C6" w:rsidRPr="005C7D52" w14:paraId="35A5C16A" w14:textId="77777777" w:rsidTr="008D2E26">
        <w:trPr>
          <w:trHeight w:val="867"/>
        </w:trPr>
        <w:tc>
          <w:tcPr>
            <w:tcW w:w="2093" w:type="dxa"/>
            <w:vMerge/>
          </w:tcPr>
          <w:p w14:paraId="3738340A" w14:textId="77777777" w:rsidR="00D739C6" w:rsidRPr="005C7D52" w:rsidRDefault="00D739C6" w:rsidP="00D739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02313AB4" w14:textId="1001BF3A" w:rsidR="00D739C6" w:rsidRPr="005C7D52" w:rsidRDefault="00D739C6" w:rsidP="00D739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C7D52">
              <w:rPr>
                <w:rFonts w:ascii="Arial" w:hAnsi="Arial" w:cs="Arial"/>
                <w:sz w:val="24"/>
                <w:szCs w:val="24"/>
              </w:rPr>
              <w:t>Ensure professional development by seeking regular supervision and annual appraisals, and through training.</w:t>
            </w:r>
          </w:p>
        </w:tc>
      </w:tr>
      <w:tr w:rsidR="00D739C6" w:rsidRPr="005C7D52" w14:paraId="0C168521" w14:textId="77777777" w:rsidTr="008D2E26">
        <w:trPr>
          <w:trHeight w:val="867"/>
        </w:trPr>
        <w:tc>
          <w:tcPr>
            <w:tcW w:w="2093" w:type="dxa"/>
            <w:vMerge/>
          </w:tcPr>
          <w:p w14:paraId="32F9D7ED" w14:textId="77777777" w:rsidR="00D739C6" w:rsidRPr="005C7D52" w:rsidRDefault="00D739C6" w:rsidP="00D739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gridSpan w:val="2"/>
          </w:tcPr>
          <w:p w14:paraId="35DD7677" w14:textId="2E11C97F" w:rsidR="00D739C6" w:rsidRPr="005C7D52" w:rsidRDefault="00D739C6" w:rsidP="00D739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C7D52">
              <w:rPr>
                <w:rFonts w:ascii="Arial" w:hAnsi="Arial" w:cs="Arial"/>
                <w:sz w:val="24"/>
                <w:szCs w:val="24"/>
              </w:rPr>
              <w:t>Be accountable and responsible for own professional practice, operating in line with professional code of conduct and within organisational policy and procedures.</w:t>
            </w:r>
          </w:p>
        </w:tc>
      </w:tr>
    </w:tbl>
    <w:p w14:paraId="45BE1AD3" w14:textId="03021AE5" w:rsidR="0050651A" w:rsidRDefault="00152708" w:rsidP="00FB6702">
      <w:pPr>
        <w:tabs>
          <w:tab w:val="left" w:pos="1665"/>
        </w:tabs>
        <w:jc w:val="both"/>
      </w:pPr>
      <w:r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13526E" w14:paraId="4D57611E" w14:textId="77777777" w:rsidTr="0013526E">
        <w:tc>
          <w:tcPr>
            <w:tcW w:w="10343" w:type="dxa"/>
            <w:shd w:val="clear" w:color="auto" w:fill="B8CCE4" w:themeFill="accent1" w:themeFillTint="66"/>
          </w:tcPr>
          <w:p w14:paraId="7BE56CD2" w14:textId="467E3F47" w:rsidR="0013526E" w:rsidRPr="004A23B0" w:rsidRDefault="0013526E" w:rsidP="0013526E">
            <w:pPr>
              <w:keepNext/>
              <w:outlineLvl w:val="2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4A23B0">
              <w:rPr>
                <w:rFonts w:ascii="Arial" w:hAnsi="Arial" w:cs="Arial"/>
                <w:b/>
                <w:sz w:val="24"/>
                <w:szCs w:val="24"/>
              </w:rPr>
              <w:t>PERSON SPECIFICATION</w:t>
            </w:r>
          </w:p>
        </w:tc>
      </w:tr>
      <w:tr w:rsidR="0013526E" w14:paraId="4C78772C" w14:textId="77777777" w:rsidTr="0013526E">
        <w:tc>
          <w:tcPr>
            <w:tcW w:w="10343" w:type="dxa"/>
            <w:shd w:val="clear" w:color="auto" w:fill="B8CCE4" w:themeFill="accent1" w:themeFillTint="66"/>
          </w:tcPr>
          <w:p w14:paraId="18798CF4" w14:textId="2D1A2C90" w:rsidR="0013526E" w:rsidRPr="00A556EC" w:rsidRDefault="0013526E" w:rsidP="0013526E">
            <w:pPr>
              <w:keepNext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A556EC">
              <w:rPr>
                <w:rFonts w:ascii="Arial" w:eastAsia="Times New Roman" w:hAnsi="Arial" w:cs="Arial"/>
                <w:sz w:val="24"/>
                <w:szCs w:val="24"/>
              </w:rPr>
              <w:t xml:space="preserve">ESSENTIAL </w:t>
            </w:r>
            <w:r w:rsidR="00A556EC">
              <w:rPr>
                <w:rFonts w:ascii="Arial" w:eastAsia="Times New Roman" w:hAnsi="Arial" w:cs="Arial"/>
                <w:sz w:val="24"/>
                <w:szCs w:val="24"/>
              </w:rPr>
              <w:t>CRITERIA</w:t>
            </w:r>
          </w:p>
          <w:p w14:paraId="0A21316E" w14:textId="4AE1C0F9" w:rsidR="0013526E" w:rsidRPr="004A23B0" w:rsidRDefault="0013526E" w:rsidP="005B7E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526E" w14:paraId="31C93523" w14:textId="77777777" w:rsidTr="0013526E">
        <w:tc>
          <w:tcPr>
            <w:tcW w:w="10343" w:type="dxa"/>
          </w:tcPr>
          <w:p w14:paraId="4480AB06" w14:textId="39D7FD8D" w:rsidR="0013526E" w:rsidRPr="0013526E" w:rsidRDefault="0013526E" w:rsidP="00152708">
            <w:pPr>
              <w:pStyle w:val="ListParagraph"/>
              <w:keepNext/>
              <w:numPr>
                <w:ilvl w:val="0"/>
                <w:numId w:val="16"/>
              </w:numPr>
              <w:ind w:left="454"/>
              <w:rPr>
                <w:rFonts w:ascii="Arial" w:eastAsia="Times New Roman" w:hAnsi="Arial" w:cs="Arial"/>
                <w:noProof/>
                <w:sz w:val="24"/>
                <w:szCs w:val="24"/>
                <w:u w:val="single"/>
              </w:rPr>
            </w:pPr>
            <w:r w:rsidRPr="0013526E">
              <w:rPr>
                <w:rFonts w:ascii="Arial" w:eastAsia="Times New Roman" w:hAnsi="Arial" w:cs="Arial"/>
                <w:noProof/>
                <w:sz w:val="24"/>
                <w:szCs w:val="24"/>
                <w:u w:val="single"/>
              </w:rPr>
              <w:t xml:space="preserve">Professional training: </w:t>
            </w:r>
          </w:p>
          <w:p w14:paraId="172DEF6E" w14:textId="77777777" w:rsidR="0013526E" w:rsidRPr="0013526E" w:rsidRDefault="0013526E" w:rsidP="005B7EE6">
            <w:pPr>
              <w:keepNext/>
              <w:spacing w:before="240"/>
              <w:ind w:left="-18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13526E">
              <w:rPr>
                <w:rFonts w:ascii="Arial" w:eastAsia="Times New Roman" w:hAnsi="Arial" w:cs="Arial"/>
                <w:noProof/>
                <w:sz w:val="24"/>
                <w:szCs w:val="24"/>
              </w:rPr>
              <w:t>Minimum qualification</w:t>
            </w:r>
          </w:p>
          <w:p w14:paraId="5847182A" w14:textId="30AC07E0" w:rsidR="0013526E" w:rsidRPr="0013526E" w:rsidRDefault="0013526E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526E">
              <w:rPr>
                <w:rFonts w:ascii="Arial" w:eastAsia="Times New Roman" w:hAnsi="Arial" w:cs="Arial"/>
                <w:sz w:val="24"/>
                <w:szCs w:val="24"/>
              </w:rPr>
              <w:t xml:space="preserve">Recognised third level </w:t>
            </w:r>
            <w:r w:rsidRPr="0013526E">
              <w:rPr>
                <w:rFonts w:ascii="Arial" w:hAnsi="Arial" w:cs="Arial"/>
                <w:sz w:val="24"/>
                <w:szCs w:val="24"/>
              </w:rPr>
              <w:t>qualification in a related field e.g.</w:t>
            </w:r>
            <w:r w:rsidRPr="0013526E">
              <w:rPr>
                <w:rFonts w:ascii="Arial" w:eastAsia="Times New Roman" w:hAnsi="Arial" w:cs="Arial"/>
                <w:sz w:val="24"/>
                <w:szCs w:val="24"/>
              </w:rPr>
              <w:t xml:space="preserve"> Health and Social Care, </w:t>
            </w:r>
            <w:r w:rsidRPr="0013526E">
              <w:rPr>
                <w:rFonts w:ascii="Arial" w:hAnsi="Arial" w:cs="Arial"/>
                <w:sz w:val="24"/>
                <w:szCs w:val="24"/>
              </w:rPr>
              <w:t>Social work,</w:t>
            </w:r>
            <w:r w:rsidRPr="0013526E">
              <w:rPr>
                <w:rFonts w:ascii="Arial" w:eastAsia="Times New Roman" w:hAnsi="Arial" w:cs="Arial"/>
                <w:sz w:val="24"/>
                <w:szCs w:val="24"/>
              </w:rPr>
              <w:t xml:space="preserve"> Counselling, Youthwork or equivalent.</w:t>
            </w:r>
          </w:p>
          <w:p w14:paraId="3A76EEDB" w14:textId="77777777" w:rsidR="0013526E" w:rsidRPr="0013526E" w:rsidRDefault="0013526E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FB61B1A" w14:textId="77777777" w:rsidR="0013526E" w:rsidRPr="0013526E" w:rsidRDefault="0013526E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526E">
              <w:rPr>
                <w:rFonts w:ascii="Arial" w:eastAsia="Times New Roman" w:hAnsi="Arial" w:cs="Arial"/>
                <w:sz w:val="24"/>
                <w:szCs w:val="24"/>
              </w:rPr>
              <w:t>AND</w:t>
            </w:r>
          </w:p>
          <w:p w14:paraId="083AA298" w14:textId="77777777" w:rsidR="0013526E" w:rsidRPr="0013526E" w:rsidRDefault="0013526E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A3651A7" w14:textId="77777777" w:rsidR="005F47CA" w:rsidRDefault="005F47CA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Experience of working in a role supporting service users or people with lived experience of substance use or mental health issues.</w:t>
            </w:r>
          </w:p>
          <w:p w14:paraId="6316F719" w14:textId="77777777" w:rsidR="005F47CA" w:rsidRDefault="005F47CA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C2FCCF8" w14:textId="20E7438B" w:rsidR="0013526E" w:rsidRPr="0013526E" w:rsidRDefault="0013526E" w:rsidP="005B7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526E">
              <w:rPr>
                <w:rFonts w:ascii="Arial" w:eastAsia="Times New Roman" w:hAnsi="Arial" w:cs="Arial"/>
                <w:sz w:val="24"/>
                <w:szCs w:val="24"/>
              </w:rPr>
              <w:t>Applied Suicide Intervention Skills Training (ASIST)/ Mental Health First Aid / Safe talk training or equivalent</w:t>
            </w:r>
          </w:p>
          <w:p w14:paraId="00D72D0D" w14:textId="77777777" w:rsidR="0013526E" w:rsidRPr="0013526E" w:rsidRDefault="0013526E" w:rsidP="005B7E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526E" w14:paraId="061FCEC2" w14:textId="77777777" w:rsidTr="0013526E">
        <w:tc>
          <w:tcPr>
            <w:tcW w:w="10343" w:type="dxa"/>
          </w:tcPr>
          <w:p w14:paraId="0F084600" w14:textId="77777777" w:rsidR="0013526E" w:rsidRPr="00FA52E9" w:rsidRDefault="0013526E" w:rsidP="005B7EE6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FA52E9">
              <w:rPr>
                <w:rFonts w:ascii="Arial" w:hAnsi="Arial" w:cs="Arial"/>
                <w:sz w:val="24"/>
                <w:szCs w:val="24"/>
              </w:rPr>
              <w:t>B. Experience:</w:t>
            </w:r>
          </w:p>
          <w:p w14:paraId="4B723003" w14:textId="66A973A5" w:rsidR="0013526E" w:rsidRPr="00FA52E9" w:rsidRDefault="0013526E" w:rsidP="005B7EE6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FA52E9">
              <w:rPr>
                <w:rFonts w:ascii="Arial" w:hAnsi="Arial" w:cs="Arial"/>
                <w:sz w:val="24"/>
                <w:szCs w:val="24"/>
              </w:rPr>
              <w:t>A minimum of 2 years’ experience of working with substance misuse issues</w:t>
            </w:r>
          </w:p>
          <w:p w14:paraId="2D0B0AE0" w14:textId="77777777" w:rsidR="0013526E" w:rsidRPr="00FA52E9" w:rsidRDefault="0013526E" w:rsidP="005B7EE6">
            <w:pPr>
              <w:pStyle w:val="BodyText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noProof/>
                <w:sz w:val="24"/>
                <w:szCs w:val="24"/>
              </w:rPr>
              <w:t>AND</w:t>
            </w:r>
          </w:p>
          <w:p w14:paraId="428A2674" w14:textId="5DBC1E2B" w:rsidR="0013526E" w:rsidRPr="00FA52E9" w:rsidRDefault="0013526E" w:rsidP="005B7EE6">
            <w:pPr>
              <w:pStyle w:val="BodyText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noProof/>
                <w:sz w:val="24"/>
                <w:szCs w:val="24"/>
              </w:rPr>
              <w:t>Experience of delivering personal development or health and social wellbeing programmes</w:t>
            </w:r>
          </w:p>
        </w:tc>
      </w:tr>
      <w:tr w:rsidR="0013526E" w14:paraId="722374DD" w14:textId="77777777" w:rsidTr="0013526E">
        <w:tc>
          <w:tcPr>
            <w:tcW w:w="10343" w:type="dxa"/>
          </w:tcPr>
          <w:p w14:paraId="0D4BA8B2" w14:textId="77777777" w:rsidR="0013526E" w:rsidRPr="00FA52E9" w:rsidRDefault="0013526E" w:rsidP="005B7EE6">
            <w:pPr>
              <w:keepNext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sz w:val="24"/>
                <w:szCs w:val="24"/>
              </w:rPr>
              <w:t>C: Excellent oral and written communication skills for the production of reports and the maintenance of caseload files.</w:t>
            </w:r>
          </w:p>
        </w:tc>
      </w:tr>
      <w:tr w:rsidR="0013526E" w14:paraId="3AA8B3BB" w14:textId="77777777" w:rsidTr="0013526E">
        <w:tc>
          <w:tcPr>
            <w:tcW w:w="10343" w:type="dxa"/>
          </w:tcPr>
          <w:p w14:paraId="554729D6" w14:textId="77777777" w:rsidR="0013526E" w:rsidRPr="00FA52E9" w:rsidRDefault="0013526E" w:rsidP="005B7EE6">
            <w:pPr>
              <w:rPr>
                <w:rFonts w:ascii="Arial" w:hAnsi="Arial" w:cs="Arial"/>
                <w:sz w:val="24"/>
                <w:szCs w:val="24"/>
              </w:rPr>
            </w:pPr>
            <w:r w:rsidRPr="00FA52E9">
              <w:rPr>
                <w:rFonts w:ascii="Arial" w:hAnsi="Arial" w:cs="Arial"/>
                <w:sz w:val="24"/>
                <w:szCs w:val="24"/>
              </w:rPr>
              <w:t>D: Sound planning and organisational skills to manage a demanding workload including caseload management, training sessions, and peer support.</w:t>
            </w:r>
          </w:p>
        </w:tc>
      </w:tr>
      <w:tr w:rsidR="0013526E" w14:paraId="37261379" w14:textId="77777777" w:rsidTr="0013526E">
        <w:tc>
          <w:tcPr>
            <w:tcW w:w="10343" w:type="dxa"/>
          </w:tcPr>
          <w:p w14:paraId="6FE0A972" w14:textId="1A1F99E8" w:rsidR="0013526E" w:rsidRPr="00FA52E9" w:rsidRDefault="004B59EA" w:rsidP="005B7E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Ability to travel regionally to deliver services access to a car and a full UK driving license or guaranteed access to other appropriate form of private transport.</w:t>
            </w:r>
          </w:p>
        </w:tc>
      </w:tr>
      <w:tr w:rsidR="0013526E" w14:paraId="58F095E7" w14:textId="77777777" w:rsidTr="0013526E">
        <w:tc>
          <w:tcPr>
            <w:tcW w:w="10343" w:type="dxa"/>
            <w:shd w:val="clear" w:color="auto" w:fill="auto"/>
          </w:tcPr>
          <w:p w14:paraId="122AA456" w14:textId="04B3C1B4" w:rsidR="0013526E" w:rsidRPr="00FA52E9" w:rsidRDefault="004B59EA" w:rsidP="005B7E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Effective team player both as a member of ASCERT’s team and more widely as a team member within the organisation and its related partners.</w:t>
            </w:r>
          </w:p>
        </w:tc>
      </w:tr>
      <w:tr w:rsidR="0013526E" w14:paraId="04021A03" w14:textId="77777777" w:rsidTr="0013526E">
        <w:tc>
          <w:tcPr>
            <w:tcW w:w="10343" w:type="dxa"/>
            <w:shd w:val="clear" w:color="auto" w:fill="auto"/>
          </w:tcPr>
          <w:p w14:paraId="20B3B65B" w14:textId="5DB719BA" w:rsidR="0013526E" w:rsidRPr="00FA52E9" w:rsidRDefault="004B59EA" w:rsidP="005B7E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Empathy with ASCERT’s purpose and values including an interest and sensitivity to other cultures and a strong commitment to equal opportunities and diversity.</w:t>
            </w:r>
          </w:p>
        </w:tc>
      </w:tr>
      <w:tr w:rsidR="0013526E" w14:paraId="537414A6" w14:textId="77777777" w:rsidTr="0013526E">
        <w:tc>
          <w:tcPr>
            <w:tcW w:w="10343" w:type="dxa"/>
            <w:shd w:val="clear" w:color="auto" w:fill="auto"/>
          </w:tcPr>
          <w:p w14:paraId="5FAC877B" w14:textId="2B2029C6" w:rsidR="0013526E" w:rsidRPr="00FA52E9" w:rsidRDefault="004B59EA" w:rsidP="005B7E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Willing and able to work unsocial hours including evenings and weekends (with notice) and travel within ASCERT’s area of operations</w:t>
            </w:r>
          </w:p>
        </w:tc>
      </w:tr>
      <w:tr w:rsidR="0013526E" w14:paraId="26F08278" w14:textId="77777777" w:rsidTr="0013526E">
        <w:tc>
          <w:tcPr>
            <w:tcW w:w="10343" w:type="dxa"/>
            <w:shd w:val="clear" w:color="auto" w:fill="B8CCE4" w:themeFill="accent1" w:themeFillTint="66"/>
          </w:tcPr>
          <w:p w14:paraId="27491047" w14:textId="6F4C26CA" w:rsidR="0013526E" w:rsidRPr="00FA52E9" w:rsidRDefault="00F73AFA" w:rsidP="005B7EE6">
            <w:pPr>
              <w:outlineLvl w:val="5"/>
              <w:rPr>
                <w:rFonts w:ascii="Arial" w:hAnsi="Arial" w:cs="Arial"/>
                <w:bCs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bCs/>
                <w:sz w:val="24"/>
                <w:szCs w:val="24"/>
              </w:rPr>
              <w:t>DESIRABLE CRITERIA</w:t>
            </w:r>
          </w:p>
        </w:tc>
      </w:tr>
      <w:tr w:rsidR="0013526E" w:rsidRPr="004A23B0" w14:paraId="7BF252B8" w14:textId="77777777" w:rsidTr="0013526E">
        <w:tc>
          <w:tcPr>
            <w:tcW w:w="10343" w:type="dxa"/>
          </w:tcPr>
          <w:p w14:paraId="73C9EB64" w14:textId="089B0CDD" w:rsidR="0013526E" w:rsidRPr="00FA52E9" w:rsidRDefault="004B59EA" w:rsidP="005B7EE6">
            <w:pPr>
              <w:keepNext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="0013526E" w:rsidRPr="00FA52E9">
              <w:rPr>
                <w:rFonts w:ascii="Arial" w:eastAsia="Times New Roman" w:hAnsi="Arial" w:cs="Arial"/>
                <w:sz w:val="24"/>
                <w:szCs w:val="24"/>
              </w:rPr>
              <w:t>: A relevant qualification in substance misuse</w:t>
            </w:r>
          </w:p>
          <w:p w14:paraId="6963A8B1" w14:textId="5C710A99" w:rsidR="0013526E" w:rsidRPr="00FA52E9" w:rsidRDefault="0013526E" w:rsidP="005F47CA">
            <w:pPr>
              <w:keepNext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sz w:val="24"/>
                <w:szCs w:val="24"/>
              </w:rPr>
              <w:t xml:space="preserve"> (e.g. OCN/OCR/CCEA Level 2 or above)</w:t>
            </w:r>
          </w:p>
        </w:tc>
      </w:tr>
      <w:tr w:rsidR="0013526E" w:rsidRPr="004A23B0" w14:paraId="72BECD25" w14:textId="77777777" w:rsidTr="0013526E">
        <w:tc>
          <w:tcPr>
            <w:tcW w:w="10343" w:type="dxa"/>
          </w:tcPr>
          <w:p w14:paraId="1A5C5CF9" w14:textId="4E647C68" w:rsidR="0013526E" w:rsidRPr="00FA52E9" w:rsidRDefault="004B59EA" w:rsidP="005B7E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A</w:t>
            </w:r>
            <w:r w:rsidR="005F47CA" w:rsidRPr="00FA52E9">
              <w:rPr>
                <w:rFonts w:ascii="Arial" w:hAnsi="Arial" w:cs="Arial"/>
                <w:sz w:val="24"/>
                <w:szCs w:val="24"/>
              </w:rPr>
              <w:t xml:space="preserve"> training qualification</w:t>
            </w:r>
          </w:p>
        </w:tc>
      </w:tr>
      <w:tr w:rsidR="0013526E" w:rsidRPr="00DA3E12" w14:paraId="283934D1" w14:textId="77777777" w:rsidTr="0013526E">
        <w:tc>
          <w:tcPr>
            <w:tcW w:w="10343" w:type="dxa"/>
            <w:shd w:val="clear" w:color="auto" w:fill="auto"/>
          </w:tcPr>
          <w:p w14:paraId="1CD0F06A" w14:textId="7091CFD5" w:rsidR="0013526E" w:rsidRPr="00FA52E9" w:rsidRDefault="004B59EA" w:rsidP="005B7EE6">
            <w:pPr>
              <w:outlineLvl w:val="5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="0013526E" w:rsidRPr="00FA52E9">
              <w:rPr>
                <w:rFonts w:ascii="Arial" w:hAnsi="Arial" w:cs="Arial"/>
                <w:sz w:val="24"/>
                <w:szCs w:val="24"/>
              </w:rPr>
              <w:t>: Advanced Motivational Interviewing (MI)</w:t>
            </w:r>
          </w:p>
        </w:tc>
      </w:tr>
      <w:tr w:rsidR="005F47CA" w:rsidRPr="00DA3E12" w14:paraId="3F9ABD91" w14:textId="77777777" w:rsidTr="0013526E">
        <w:tc>
          <w:tcPr>
            <w:tcW w:w="10343" w:type="dxa"/>
            <w:shd w:val="clear" w:color="auto" w:fill="auto"/>
          </w:tcPr>
          <w:p w14:paraId="43A582E1" w14:textId="1C469507" w:rsidR="005F47CA" w:rsidRPr="00FA52E9" w:rsidRDefault="004B59EA" w:rsidP="005B7EE6">
            <w:pPr>
              <w:outlineLvl w:val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5F47CA" w:rsidRPr="00FA52E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FA52E9"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Suicide</w:t>
            </w:r>
            <w:r w:rsidR="00FA52E9" w:rsidRPr="00FA52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A52E9"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Intervention</w:t>
            </w:r>
            <w:r w:rsidR="00FA52E9" w:rsidRPr="00FA52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A52E9" w:rsidRPr="00FA52E9">
              <w:rPr>
                <w:rFonts w:ascii="Arial" w:eastAsia="Calibri" w:hAnsi="Arial" w:cs="Arial"/>
                <w:spacing w:val="-2"/>
                <w:sz w:val="24"/>
                <w:szCs w:val="24"/>
              </w:rPr>
              <w:t>Skills</w:t>
            </w:r>
            <w:r w:rsidR="00FA52E9" w:rsidRPr="00FA52E9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="00FA52E9"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Training (within the last 3 years)</w:t>
            </w:r>
          </w:p>
        </w:tc>
      </w:tr>
      <w:tr w:rsidR="00FA52E9" w:rsidRPr="00DA3E12" w14:paraId="1D071DD2" w14:textId="77777777" w:rsidTr="0013526E">
        <w:tc>
          <w:tcPr>
            <w:tcW w:w="10343" w:type="dxa"/>
            <w:shd w:val="clear" w:color="auto" w:fill="auto"/>
          </w:tcPr>
          <w:p w14:paraId="3F46DFDE" w14:textId="1D3A0679" w:rsidR="00FA52E9" w:rsidRPr="00FA52E9" w:rsidRDefault="004B59EA" w:rsidP="00FA52E9">
            <w:pPr>
              <w:outlineLvl w:val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FA52E9" w:rsidRPr="00FA52E9">
              <w:rPr>
                <w:rFonts w:ascii="Arial" w:hAnsi="Arial" w:cs="Arial"/>
                <w:sz w:val="24"/>
                <w:szCs w:val="24"/>
              </w:rPr>
              <w:t>: Mental Health First Aid (within the last 3 years)</w:t>
            </w:r>
          </w:p>
        </w:tc>
      </w:tr>
      <w:tr w:rsidR="005F47CA" w:rsidRPr="00DA3E12" w14:paraId="63B3F8D2" w14:textId="77777777" w:rsidTr="0013526E">
        <w:tc>
          <w:tcPr>
            <w:tcW w:w="10343" w:type="dxa"/>
            <w:shd w:val="clear" w:color="auto" w:fill="auto"/>
          </w:tcPr>
          <w:p w14:paraId="4A31631C" w14:textId="4DE2945D" w:rsidR="005F47CA" w:rsidRPr="00FA52E9" w:rsidRDefault="004B59EA" w:rsidP="005B7EE6">
            <w:pPr>
              <w:outlineLvl w:val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5F47CA" w:rsidRPr="00FA52E9">
              <w:rPr>
                <w:rFonts w:ascii="Arial" w:hAnsi="Arial" w:cs="Arial"/>
                <w:sz w:val="24"/>
                <w:szCs w:val="24"/>
              </w:rPr>
              <w:t xml:space="preserve">: Have lived experience of substance use or mental health </w:t>
            </w:r>
            <w:r w:rsidR="007549B8" w:rsidRPr="00FA52E9">
              <w:rPr>
                <w:rFonts w:ascii="Arial" w:hAnsi="Arial" w:cs="Arial"/>
                <w:sz w:val="24"/>
                <w:szCs w:val="24"/>
              </w:rPr>
              <w:t>issues</w:t>
            </w:r>
          </w:p>
        </w:tc>
      </w:tr>
      <w:tr w:rsidR="00344FDC" w:rsidRPr="00DA3E12" w14:paraId="1E624641" w14:textId="77777777" w:rsidTr="0013526E">
        <w:tc>
          <w:tcPr>
            <w:tcW w:w="10343" w:type="dxa"/>
            <w:shd w:val="clear" w:color="auto" w:fill="auto"/>
          </w:tcPr>
          <w:p w14:paraId="4510538E" w14:textId="6306D442" w:rsidR="00344FDC" w:rsidRPr="00FA52E9" w:rsidRDefault="00344FDC" w:rsidP="005B7EE6">
            <w:pPr>
              <w:outlineLvl w:val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O: Excellent IT skills across a number of different applications including word, PowerPoint, Outlook, and use of digital projectors </w:t>
            </w:r>
          </w:p>
        </w:tc>
      </w:tr>
    </w:tbl>
    <w:p w14:paraId="35AC0DF8" w14:textId="77777777" w:rsidR="0050651A" w:rsidRDefault="0050651A" w:rsidP="0050651A"/>
    <w:sectPr w:rsidR="0050651A" w:rsidSect="00FF0486">
      <w:footerReference w:type="default" r:id="rId8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3A5F" w14:textId="77777777" w:rsidR="005954AC" w:rsidRDefault="005954AC" w:rsidP="000D3D48">
      <w:pPr>
        <w:spacing w:after="0" w:line="240" w:lineRule="auto"/>
      </w:pPr>
      <w:r>
        <w:separator/>
      </w:r>
    </w:p>
  </w:endnote>
  <w:endnote w:type="continuationSeparator" w:id="0">
    <w:p w14:paraId="25C0D43E" w14:textId="77777777" w:rsidR="005954AC" w:rsidRDefault="005954AC" w:rsidP="000D3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18676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45F684" w14:textId="77777777" w:rsidR="000D3D48" w:rsidRDefault="000D3D4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C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3CD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0F2004" w14:textId="77777777" w:rsidR="000D3D48" w:rsidRDefault="000D3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1ABE" w14:textId="77777777" w:rsidR="005954AC" w:rsidRDefault="005954AC" w:rsidP="000D3D48">
      <w:pPr>
        <w:spacing w:after="0" w:line="240" w:lineRule="auto"/>
      </w:pPr>
      <w:r>
        <w:separator/>
      </w:r>
    </w:p>
  </w:footnote>
  <w:footnote w:type="continuationSeparator" w:id="0">
    <w:p w14:paraId="72A824FD" w14:textId="77777777" w:rsidR="005954AC" w:rsidRDefault="005954AC" w:rsidP="000D3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8"/>
    <w:multiLevelType w:val="multilevel"/>
    <w:tmpl w:val="0000088B"/>
    <w:lvl w:ilvl="0">
      <w:numFmt w:val="bullet"/>
      <w:lvlText w:val=""/>
      <w:lvlJc w:val="left"/>
      <w:pPr>
        <w:ind w:left="530" w:hanging="360"/>
      </w:pPr>
      <w:rPr>
        <w:rFonts w:ascii="Symbol" w:hAnsi="Symbol" w:cs="Symbol"/>
        <w:b w:val="0"/>
        <w:bCs w:val="0"/>
        <w:sz w:val="22"/>
        <w:szCs w:val="22"/>
      </w:rPr>
    </w:lvl>
    <w:lvl w:ilvl="1">
      <w:start w:val="2"/>
      <w:numFmt w:val="lowerRoman"/>
      <w:lvlText w:val="(%2)"/>
      <w:lvlJc w:val="left"/>
      <w:pPr>
        <w:ind w:left="530" w:hanging="307"/>
      </w:pPr>
      <w:rPr>
        <w:rFonts w:ascii="Arial" w:hAnsi="Arial" w:cs="Arial"/>
        <w:b w:val="0"/>
        <w:bCs w:val="0"/>
        <w:sz w:val="22"/>
        <w:szCs w:val="22"/>
      </w:rPr>
    </w:lvl>
    <w:lvl w:ilvl="2">
      <w:numFmt w:val="bullet"/>
      <w:lvlText w:val="•"/>
      <w:lvlJc w:val="left"/>
      <w:pPr>
        <w:ind w:left="2415" w:hanging="307"/>
      </w:pPr>
    </w:lvl>
    <w:lvl w:ilvl="3">
      <w:numFmt w:val="bullet"/>
      <w:lvlText w:val="•"/>
      <w:lvlJc w:val="left"/>
      <w:pPr>
        <w:ind w:left="3358" w:hanging="307"/>
      </w:pPr>
    </w:lvl>
    <w:lvl w:ilvl="4">
      <w:numFmt w:val="bullet"/>
      <w:lvlText w:val="•"/>
      <w:lvlJc w:val="left"/>
      <w:pPr>
        <w:ind w:left="4301" w:hanging="307"/>
      </w:pPr>
    </w:lvl>
    <w:lvl w:ilvl="5">
      <w:numFmt w:val="bullet"/>
      <w:lvlText w:val="•"/>
      <w:lvlJc w:val="left"/>
      <w:pPr>
        <w:ind w:left="5244" w:hanging="307"/>
      </w:pPr>
    </w:lvl>
    <w:lvl w:ilvl="6">
      <w:numFmt w:val="bullet"/>
      <w:lvlText w:val="•"/>
      <w:lvlJc w:val="left"/>
      <w:pPr>
        <w:ind w:left="6187" w:hanging="307"/>
      </w:pPr>
    </w:lvl>
    <w:lvl w:ilvl="7">
      <w:numFmt w:val="bullet"/>
      <w:lvlText w:val="•"/>
      <w:lvlJc w:val="left"/>
      <w:pPr>
        <w:ind w:left="7129" w:hanging="307"/>
      </w:pPr>
    </w:lvl>
    <w:lvl w:ilvl="8">
      <w:numFmt w:val="bullet"/>
      <w:lvlText w:val="•"/>
      <w:lvlJc w:val="left"/>
      <w:pPr>
        <w:ind w:left="8072" w:hanging="307"/>
      </w:pPr>
    </w:lvl>
  </w:abstractNum>
  <w:abstractNum w:abstractNumId="1" w15:restartNumberingAfterBreak="0">
    <w:nsid w:val="00000426"/>
    <w:multiLevelType w:val="multilevel"/>
    <w:tmpl w:val="000008A9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2" w15:restartNumberingAfterBreak="0">
    <w:nsid w:val="00000427"/>
    <w:multiLevelType w:val="multilevel"/>
    <w:tmpl w:val="000008AA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3" w15:restartNumberingAfterBreak="0">
    <w:nsid w:val="00000428"/>
    <w:multiLevelType w:val="multilevel"/>
    <w:tmpl w:val="000008AB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4" w15:restartNumberingAfterBreak="0">
    <w:nsid w:val="00000429"/>
    <w:multiLevelType w:val="multilevel"/>
    <w:tmpl w:val="000008AC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5" w15:restartNumberingAfterBreak="0">
    <w:nsid w:val="0000042A"/>
    <w:multiLevelType w:val="multilevel"/>
    <w:tmpl w:val="000008AD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6" w15:restartNumberingAfterBreak="0">
    <w:nsid w:val="0000042B"/>
    <w:multiLevelType w:val="multilevel"/>
    <w:tmpl w:val="000008AE"/>
    <w:lvl w:ilvl="0">
      <w:numFmt w:val="bullet"/>
      <w:lvlText w:val="-"/>
      <w:lvlJc w:val="left"/>
      <w:pPr>
        <w:ind w:left="419" w:hanging="360"/>
      </w:pPr>
      <w:rPr>
        <w:rFonts w:ascii="Calibri" w:hAnsi="Calibri" w:cs="Calibri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985" w:hanging="360"/>
      </w:pPr>
    </w:lvl>
    <w:lvl w:ilvl="2">
      <w:numFmt w:val="bullet"/>
      <w:lvlText w:val="•"/>
      <w:lvlJc w:val="left"/>
      <w:pPr>
        <w:ind w:left="1552" w:hanging="360"/>
      </w:pPr>
    </w:lvl>
    <w:lvl w:ilvl="3">
      <w:numFmt w:val="bullet"/>
      <w:lvlText w:val="•"/>
      <w:lvlJc w:val="left"/>
      <w:pPr>
        <w:ind w:left="2118" w:hanging="360"/>
      </w:pPr>
    </w:lvl>
    <w:lvl w:ilvl="4">
      <w:numFmt w:val="bullet"/>
      <w:lvlText w:val="•"/>
      <w:lvlJc w:val="left"/>
      <w:pPr>
        <w:ind w:left="2685" w:hanging="360"/>
      </w:pPr>
    </w:lvl>
    <w:lvl w:ilvl="5">
      <w:numFmt w:val="bullet"/>
      <w:lvlText w:val="•"/>
      <w:lvlJc w:val="left"/>
      <w:pPr>
        <w:ind w:left="3252" w:hanging="360"/>
      </w:pPr>
    </w:lvl>
    <w:lvl w:ilvl="6">
      <w:numFmt w:val="bullet"/>
      <w:lvlText w:val="•"/>
      <w:lvlJc w:val="left"/>
      <w:pPr>
        <w:ind w:left="3818" w:hanging="360"/>
      </w:pPr>
    </w:lvl>
    <w:lvl w:ilvl="7">
      <w:numFmt w:val="bullet"/>
      <w:lvlText w:val="•"/>
      <w:lvlJc w:val="left"/>
      <w:pPr>
        <w:ind w:left="4385" w:hanging="360"/>
      </w:pPr>
    </w:lvl>
    <w:lvl w:ilvl="8">
      <w:numFmt w:val="bullet"/>
      <w:lvlText w:val="•"/>
      <w:lvlJc w:val="left"/>
      <w:pPr>
        <w:ind w:left="4952" w:hanging="360"/>
      </w:pPr>
    </w:lvl>
  </w:abstractNum>
  <w:abstractNum w:abstractNumId="7" w15:restartNumberingAfterBreak="0">
    <w:nsid w:val="197432FC"/>
    <w:multiLevelType w:val="hybridMultilevel"/>
    <w:tmpl w:val="516E8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D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276C74"/>
    <w:multiLevelType w:val="hybridMultilevel"/>
    <w:tmpl w:val="1D9C5C7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62380"/>
    <w:multiLevelType w:val="hybridMultilevel"/>
    <w:tmpl w:val="F0C686C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A6F35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41954206"/>
    <w:multiLevelType w:val="hybridMultilevel"/>
    <w:tmpl w:val="B0C4C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8F588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B20DF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8943D03"/>
    <w:multiLevelType w:val="hybridMultilevel"/>
    <w:tmpl w:val="C3F067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A5A85"/>
    <w:multiLevelType w:val="hybridMultilevel"/>
    <w:tmpl w:val="B3B47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427E"/>
    <w:multiLevelType w:val="hybridMultilevel"/>
    <w:tmpl w:val="1A8A8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4"/>
  </w:num>
  <w:num w:numId="5">
    <w:abstractNumId w:val="11"/>
  </w:num>
  <w:num w:numId="6">
    <w:abstractNumId w:val="13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</w:num>
  <w:num w:numId="17">
    <w:abstractNumId w:val="15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122"/>
    <w:rsid w:val="00000506"/>
    <w:rsid w:val="00003504"/>
    <w:rsid w:val="00006C56"/>
    <w:rsid w:val="000071E7"/>
    <w:rsid w:val="000134B5"/>
    <w:rsid w:val="0002193A"/>
    <w:rsid w:val="000302EC"/>
    <w:rsid w:val="00040633"/>
    <w:rsid w:val="00057453"/>
    <w:rsid w:val="000627FC"/>
    <w:rsid w:val="00096D77"/>
    <w:rsid w:val="000B45F7"/>
    <w:rsid w:val="000D3A48"/>
    <w:rsid w:val="000D3D48"/>
    <w:rsid w:val="00121193"/>
    <w:rsid w:val="0013526E"/>
    <w:rsid w:val="00152708"/>
    <w:rsid w:val="00176E02"/>
    <w:rsid w:val="0018693E"/>
    <w:rsid w:val="001A7866"/>
    <w:rsid w:val="001B5250"/>
    <w:rsid w:val="001C053F"/>
    <w:rsid w:val="00242B4A"/>
    <w:rsid w:val="002536CA"/>
    <w:rsid w:val="00262DF8"/>
    <w:rsid w:val="00275ADB"/>
    <w:rsid w:val="00276025"/>
    <w:rsid w:val="00292E1D"/>
    <w:rsid w:val="002B1E00"/>
    <w:rsid w:val="002B403C"/>
    <w:rsid w:val="002F71A7"/>
    <w:rsid w:val="00331650"/>
    <w:rsid w:val="00344FDC"/>
    <w:rsid w:val="00376CBF"/>
    <w:rsid w:val="0038171E"/>
    <w:rsid w:val="00391115"/>
    <w:rsid w:val="0039351A"/>
    <w:rsid w:val="003A25B6"/>
    <w:rsid w:val="003D2ED5"/>
    <w:rsid w:val="004012D5"/>
    <w:rsid w:val="004018F6"/>
    <w:rsid w:val="00453563"/>
    <w:rsid w:val="00473F17"/>
    <w:rsid w:val="00484832"/>
    <w:rsid w:val="004A23B0"/>
    <w:rsid w:val="004B2A28"/>
    <w:rsid w:val="004B59EA"/>
    <w:rsid w:val="004C1023"/>
    <w:rsid w:val="004D41B0"/>
    <w:rsid w:val="004E7EBE"/>
    <w:rsid w:val="004F07D0"/>
    <w:rsid w:val="004F13DE"/>
    <w:rsid w:val="004F52F5"/>
    <w:rsid w:val="0050651A"/>
    <w:rsid w:val="00513819"/>
    <w:rsid w:val="00555179"/>
    <w:rsid w:val="00557394"/>
    <w:rsid w:val="00565B07"/>
    <w:rsid w:val="005805A9"/>
    <w:rsid w:val="0059431D"/>
    <w:rsid w:val="005954AC"/>
    <w:rsid w:val="005C7D52"/>
    <w:rsid w:val="005F47CA"/>
    <w:rsid w:val="00616D5A"/>
    <w:rsid w:val="0062068D"/>
    <w:rsid w:val="006235CB"/>
    <w:rsid w:val="0063360C"/>
    <w:rsid w:val="00677CB2"/>
    <w:rsid w:val="006B30E5"/>
    <w:rsid w:val="006B5004"/>
    <w:rsid w:val="006F2B82"/>
    <w:rsid w:val="006F7B41"/>
    <w:rsid w:val="00726A46"/>
    <w:rsid w:val="00743CDB"/>
    <w:rsid w:val="007549B8"/>
    <w:rsid w:val="00757751"/>
    <w:rsid w:val="00762699"/>
    <w:rsid w:val="007664C3"/>
    <w:rsid w:val="00795E6C"/>
    <w:rsid w:val="007A0C7E"/>
    <w:rsid w:val="007B5DA4"/>
    <w:rsid w:val="007B75E2"/>
    <w:rsid w:val="007D6260"/>
    <w:rsid w:val="00821F95"/>
    <w:rsid w:val="00872122"/>
    <w:rsid w:val="00887217"/>
    <w:rsid w:val="0089149D"/>
    <w:rsid w:val="008A7468"/>
    <w:rsid w:val="008B2962"/>
    <w:rsid w:val="008D2E26"/>
    <w:rsid w:val="008F3BD1"/>
    <w:rsid w:val="00901EF6"/>
    <w:rsid w:val="0095653A"/>
    <w:rsid w:val="009852B8"/>
    <w:rsid w:val="00992495"/>
    <w:rsid w:val="0099339E"/>
    <w:rsid w:val="009A0111"/>
    <w:rsid w:val="009C5591"/>
    <w:rsid w:val="00A04974"/>
    <w:rsid w:val="00A21FFF"/>
    <w:rsid w:val="00A26B4D"/>
    <w:rsid w:val="00A27F19"/>
    <w:rsid w:val="00A556EC"/>
    <w:rsid w:val="00A73F9E"/>
    <w:rsid w:val="00A779B8"/>
    <w:rsid w:val="00AA1009"/>
    <w:rsid w:val="00AB63CE"/>
    <w:rsid w:val="00AB734D"/>
    <w:rsid w:val="00AF1DEF"/>
    <w:rsid w:val="00AF1F9A"/>
    <w:rsid w:val="00B24F72"/>
    <w:rsid w:val="00B42A0E"/>
    <w:rsid w:val="00B4689B"/>
    <w:rsid w:val="00B6494E"/>
    <w:rsid w:val="00B91E72"/>
    <w:rsid w:val="00BC713B"/>
    <w:rsid w:val="00C27661"/>
    <w:rsid w:val="00C364D5"/>
    <w:rsid w:val="00C54D20"/>
    <w:rsid w:val="00C667E2"/>
    <w:rsid w:val="00C70063"/>
    <w:rsid w:val="00C77A16"/>
    <w:rsid w:val="00C96F3B"/>
    <w:rsid w:val="00CA5DF7"/>
    <w:rsid w:val="00CF2832"/>
    <w:rsid w:val="00D0010F"/>
    <w:rsid w:val="00D1682D"/>
    <w:rsid w:val="00D70250"/>
    <w:rsid w:val="00D739C6"/>
    <w:rsid w:val="00D84EE8"/>
    <w:rsid w:val="00DA3E12"/>
    <w:rsid w:val="00DB1A26"/>
    <w:rsid w:val="00DC23B7"/>
    <w:rsid w:val="00DC56AD"/>
    <w:rsid w:val="00DE2ED9"/>
    <w:rsid w:val="00DF3ADD"/>
    <w:rsid w:val="00E5061A"/>
    <w:rsid w:val="00E61E2B"/>
    <w:rsid w:val="00E7065B"/>
    <w:rsid w:val="00EA0B01"/>
    <w:rsid w:val="00EA2840"/>
    <w:rsid w:val="00EC38F5"/>
    <w:rsid w:val="00EC5757"/>
    <w:rsid w:val="00EF32FB"/>
    <w:rsid w:val="00F05957"/>
    <w:rsid w:val="00F367D2"/>
    <w:rsid w:val="00F73AFA"/>
    <w:rsid w:val="00FA0788"/>
    <w:rsid w:val="00FA52E9"/>
    <w:rsid w:val="00FB22F2"/>
    <w:rsid w:val="00FB6702"/>
    <w:rsid w:val="00FD2C07"/>
    <w:rsid w:val="00FE1C99"/>
    <w:rsid w:val="00FF0486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A0964"/>
  <w15:docId w15:val="{93860EF8-CEF0-45D0-BA0F-4B28022E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F2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B1E00"/>
  </w:style>
  <w:style w:type="character" w:styleId="Emphasis">
    <w:name w:val="Emphasis"/>
    <w:basedOn w:val="DefaultParagraphFont"/>
    <w:uiPriority w:val="20"/>
    <w:qFormat/>
    <w:rsid w:val="002B1E00"/>
    <w:rPr>
      <w:i/>
      <w:i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4689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689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275A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5ADB"/>
  </w:style>
  <w:style w:type="paragraph" w:styleId="ListParagraph">
    <w:name w:val="List Paragraph"/>
    <w:basedOn w:val="Normal"/>
    <w:uiPriority w:val="34"/>
    <w:qFormat/>
    <w:rsid w:val="00275A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D48"/>
  </w:style>
  <w:style w:type="paragraph" w:styleId="Footer">
    <w:name w:val="footer"/>
    <w:basedOn w:val="Normal"/>
    <w:link w:val="FooterChar"/>
    <w:uiPriority w:val="99"/>
    <w:unhideWhenUsed/>
    <w:rsid w:val="000D3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D48"/>
  </w:style>
  <w:style w:type="paragraph" w:customStyle="1" w:styleId="UnitTitle">
    <w:name w:val="Unit Title"/>
    <w:basedOn w:val="Normal"/>
    <w:rsid w:val="00D84EE8"/>
    <w:pPr>
      <w:tabs>
        <w:tab w:val="left" w:pos="1620"/>
        <w:tab w:val="center" w:pos="4320"/>
        <w:tab w:val="right" w:pos="8640"/>
      </w:tabs>
      <w:spacing w:before="480" w:after="120" w:line="240" w:lineRule="auto"/>
      <w:ind w:left="1622" w:hanging="1622"/>
    </w:pPr>
    <w:rPr>
      <w:rFonts w:ascii="Arial" w:eastAsia="Times New Roman" w:hAnsi="Arial" w:cs="Times New Roman"/>
      <w:b/>
      <w:color w:val="800080"/>
      <w:sz w:val="32"/>
      <w:szCs w:val="24"/>
    </w:rPr>
  </w:style>
  <w:style w:type="character" w:styleId="Hyperlink">
    <w:name w:val="Hyperlink"/>
    <w:basedOn w:val="DefaultParagraphFont"/>
    <w:rsid w:val="00D84EE8"/>
    <w:rPr>
      <w:color w:val="0000FF"/>
      <w:u w:val="single"/>
    </w:rPr>
  </w:style>
  <w:style w:type="paragraph" w:customStyle="1" w:styleId="Unit">
    <w:name w:val="Unit"/>
    <w:basedOn w:val="Normal"/>
    <w:rsid w:val="00D84EE8"/>
    <w:pPr>
      <w:overflowPunct w:val="0"/>
      <w:autoSpaceDE w:val="0"/>
      <w:autoSpaceDN w:val="0"/>
      <w:adjustRightInd w:val="0"/>
      <w:spacing w:before="60" w:after="60" w:line="280" w:lineRule="exact"/>
      <w:ind w:left="540" w:hanging="540"/>
      <w:textAlignment w:val="baseline"/>
    </w:pPr>
    <w:rPr>
      <w:rFonts w:ascii="Arial" w:eastAsia="Times New Roman" w:hAnsi="Arial" w:cs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EE8"/>
    <w:rPr>
      <w:rFonts w:ascii="Segoe UI" w:hAnsi="Segoe UI" w:cs="Segoe UI"/>
      <w:sz w:val="18"/>
      <w:szCs w:val="18"/>
    </w:rPr>
  </w:style>
  <w:style w:type="paragraph" w:customStyle="1" w:styleId="VMainhead">
    <w:name w:val="VMainhead"/>
    <w:basedOn w:val="Normal"/>
    <w:rsid w:val="00E7065B"/>
    <w:pPr>
      <w:widowControl w:val="0"/>
      <w:autoSpaceDE w:val="0"/>
      <w:autoSpaceDN w:val="0"/>
      <w:adjustRightInd w:val="0"/>
      <w:spacing w:before="240" w:after="24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D6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FFE84-6EE8-467C-9797-53BE155EA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Diane Mccolm</dc:creator>
  <cp:lastModifiedBy>Nuala Armstrong</cp:lastModifiedBy>
  <cp:revision>6</cp:revision>
  <cp:lastPrinted>2024-01-12T12:40:00Z</cp:lastPrinted>
  <dcterms:created xsi:type="dcterms:W3CDTF">2024-05-29T08:38:00Z</dcterms:created>
  <dcterms:modified xsi:type="dcterms:W3CDTF">2026-04-22T10:33:00Z</dcterms:modified>
</cp:coreProperties>
</file>